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9B1CD0" w:rsidRDefault="009B1CD0" w:rsidP="00844DAA">
      <w:pPr>
        <w:tabs>
          <w:tab w:val="left" w:pos="851"/>
        </w:tabs>
        <w:spacing w:before="60" w:after="60"/>
        <w:jc w:val="center"/>
        <w:rPr>
          <w:noProof/>
        </w:rPr>
      </w:pPr>
    </w:p>
    <w:p w:rsidR="00460AFA" w:rsidRDefault="00460AFA" w:rsidP="00844DAA">
      <w:pPr>
        <w:tabs>
          <w:tab w:val="left" w:pos="851"/>
        </w:tabs>
        <w:spacing w:before="60" w:after="60"/>
        <w:jc w:val="center"/>
        <w:rPr>
          <w:rFonts w:ascii="Arial" w:hAnsi="Arial" w:cs="Arial"/>
          <w:sz w:val="22"/>
          <w:szCs w:val="22"/>
        </w:rPr>
      </w:pPr>
    </w:p>
    <w:p w:rsidR="00460AFA" w:rsidRDefault="009D1E86" w:rsidP="00844DAA">
      <w:pPr>
        <w:tabs>
          <w:tab w:val="left" w:pos="851"/>
        </w:tabs>
        <w:spacing w:before="60" w:after="60"/>
        <w:jc w:val="center"/>
        <w:rPr>
          <w:rFonts w:ascii="Arial" w:hAnsi="Arial" w:cs="Arial"/>
          <w:sz w:val="22"/>
          <w:szCs w:val="22"/>
        </w:rPr>
      </w:pPr>
      <w:r>
        <w:rPr>
          <w:rFonts w:ascii="Arial" w:hAnsi="Arial" w:cs="Arial"/>
          <w:noProof/>
          <w:sz w:val="22"/>
          <w:szCs w:val="22"/>
        </w:rPr>
        <w:drawing>
          <wp:inline distT="0" distB="0" distL="0" distR="0">
            <wp:extent cx="5760720" cy="868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868680"/>
                    </a:xfrm>
                    <a:prstGeom prst="rect">
                      <a:avLst/>
                    </a:prstGeom>
                    <a:noFill/>
                    <a:ln>
                      <a:noFill/>
                    </a:ln>
                  </pic:spPr>
                </pic:pic>
              </a:graphicData>
            </a:graphic>
          </wp:inline>
        </w:drawing>
      </w:r>
    </w:p>
    <w:p w:rsidR="00460AFA" w:rsidRDefault="00460AFA" w:rsidP="00844DAA">
      <w:pPr>
        <w:tabs>
          <w:tab w:val="left" w:pos="851"/>
        </w:tabs>
        <w:spacing w:before="60" w:after="60"/>
        <w:jc w:val="center"/>
        <w:rPr>
          <w:rFonts w:ascii="Arial" w:hAnsi="Arial" w:cs="Arial"/>
          <w:sz w:val="22"/>
          <w:szCs w:val="22"/>
        </w:rPr>
      </w:pPr>
    </w:p>
    <w:p w:rsidR="00460AFA" w:rsidRDefault="00460AFA" w:rsidP="00844DAA">
      <w:pPr>
        <w:tabs>
          <w:tab w:val="left" w:pos="851"/>
        </w:tabs>
        <w:spacing w:before="60" w:after="60"/>
        <w:jc w:val="center"/>
        <w:rPr>
          <w:rFonts w:ascii="Arial" w:hAnsi="Arial" w:cs="Arial"/>
          <w:sz w:val="22"/>
          <w:szCs w:val="22"/>
        </w:rPr>
      </w:pPr>
    </w:p>
    <w:p w:rsidR="009B1CD0" w:rsidRDefault="009B1CD0" w:rsidP="00844DAA">
      <w:pPr>
        <w:tabs>
          <w:tab w:val="left" w:pos="851"/>
        </w:tabs>
        <w:sectPr w:rsidR="009B1CD0">
          <w:footerReference w:type="default" r:id="rId9"/>
          <w:pgSz w:w="11906" w:h="16838"/>
          <w:pgMar w:top="454" w:right="851" w:bottom="736" w:left="851" w:header="720" w:footer="680" w:gutter="0"/>
          <w:cols w:space="720"/>
          <w:docGrid w:linePitch="360"/>
        </w:sectPr>
      </w:pPr>
    </w:p>
    <w:tbl>
      <w:tblPr>
        <w:tblW w:w="10419" w:type="dxa"/>
        <w:tblLayout w:type="fixed"/>
        <w:tblCellMar>
          <w:left w:w="71" w:type="dxa"/>
          <w:right w:w="71" w:type="dxa"/>
        </w:tblCellMar>
        <w:tblLook w:val="0000" w:firstRow="0" w:lastRow="0" w:firstColumn="0" w:lastColumn="0" w:noHBand="0" w:noVBand="0"/>
      </w:tblPr>
      <w:tblGrid>
        <w:gridCol w:w="9002"/>
        <w:gridCol w:w="1417"/>
      </w:tblGrid>
      <w:tr w:rsidR="008F25FA" w:rsidTr="00EC47C2">
        <w:tc>
          <w:tcPr>
            <w:tcW w:w="9002" w:type="dxa"/>
            <w:shd w:val="clear" w:color="auto" w:fill="66CCFF"/>
          </w:tcPr>
          <w:p w:rsidR="004B256A" w:rsidRPr="004B256A" w:rsidRDefault="009D1E86" w:rsidP="004B256A">
            <w:pPr>
              <w:tabs>
                <w:tab w:val="left" w:pos="851"/>
              </w:tabs>
              <w:spacing w:before="120" w:after="120"/>
              <w:jc w:val="center"/>
              <w:rPr>
                <w:rFonts w:ascii="Arial" w:hAnsi="Arial" w:cs="Arial"/>
                <w:b/>
                <w:bCs/>
                <w:caps/>
                <w:sz w:val="28"/>
                <w:szCs w:val="28"/>
              </w:rPr>
            </w:pPr>
            <w:r w:rsidRPr="004B256A">
              <w:rPr>
                <w:rFonts w:ascii="Arial" w:hAnsi="Arial" w:cs="Arial"/>
                <w:b/>
                <w:bCs/>
                <w:caps/>
                <w:sz w:val="28"/>
                <w:szCs w:val="28"/>
              </w:rPr>
              <w:t>PUBLIC PROCUREMENT</w:t>
            </w:r>
          </w:p>
          <w:p w:rsidR="004B256A" w:rsidRPr="004B256A" w:rsidRDefault="009D1E86" w:rsidP="004B256A">
            <w:pPr>
              <w:tabs>
                <w:tab w:val="left" w:pos="851"/>
              </w:tabs>
              <w:spacing w:before="120" w:after="120"/>
              <w:jc w:val="center"/>
              <w:rPr>
                <w:rFonts w:ascii="Arial" w:hAnsi="Arial" w:cs="Arial"/>
                <w:b/>
                <w:bCs/>
                <w:caps/>
                <w:sz w:val="28"/>
                <w:szCs w:val="28"/>
              </w:rPr>
            </w:pPr>
            <w:r w:rsidRPr="004B256A">
              <w:rPr>
                <w:rFonts w:ascii="Arial" w:hAnsi="Arial" w:cs="Arial"/>
                <w:b/>
                <w:bCs/>
                <w:caps/>
                <w:sz w:val="28"/>
                <w:szCs w:val="28"/>
              </w:rPr>
              <w:t xml:space="preserve">CONTRACT No. </w:t>
            </w:r>
            <w:r w:rsidR="000D49E5">
              <w:rPr>
                <w:rFonts w:ascii="Arial" w:hAnsi="Arial" w:cs="Arial"/>
                <w:b/>
                <w:bCs/>
                <w:caps/>
                <w:sz w:val="28"/>
                <w:szCs w:val="28"/>
              </w:rPr>
              <w:t>…</w:t>
            </w:r>
          </w:p>
          <w:p w:rsidR="009B1CD0" w:rsidRDefault="009B1CD0" w:rsidP="004B256A">
            <w:pPr>
              <w:tabs>
                <w:tab w:val="left" w:pos="851"/>
              </w:tabs>
              <w:spacing w:before="120" w:after="120"/>
              <w:jc w:val="center"/>
              <w:rPr>
                <w:caps/>
                <w:sz w:val="28"/>
                <w:szCs w:val="28"/>
              </w:rPr>
            </w:pPr>
          </w:p>
        </w:tc>
        <w:tc>
          <w:tcPr>
            <w:tcW w:w="1417" w:type="dxa"/>
            <w:shd w:val="clear" w:color="auto" w:fill="66CCFF"/>
          </w:tcPr>
          <w:p w:rsidR="009B1CD0" w:rsidRDefault="00E47798" w:rsidP="0083205E">
            <w:pPr>
              <w:pStyle w:val="Heading8"/>
              <w:tabs>
                <w:tab w:val="left" w:pos="851"/>
                <w:tab w:val="right" w:pos="9639"/>
              </w:tabs>
              <w:spacing w:before="120" w:after="120"/>
            </w:pPr>
            <w:r>
              <w:rPr>
                <w:caps/>
                <w:sz w:val="28"/>
                <w:szCs w:val="28"/>
              </w:rPr>
              <w:t>AWARD</w:t>
            </w:r>
            <w:r w:rsidR="00352268">
              <w:rPr>
                <w:caps/>
                <w:sz w:val="28"/>
                <w:szCs w:val="28"/>
              </w:rPr>
              <w:t>2</w:t>
            </w:r>
          </w:p>
        </w:tc>
      </w:tr>
    </w:tbl>
    <w:p w:rsidR="009B1CD0" w:rsidRDefault="009B1CD0" w:rsidP="006C4338">
      <w:pPr>
        <w:tabs>
          <w:tab w:val="left" w:pos="851"/>
        </w:tabs>
      </w:pPr>
    </w:p>
    <w:p w:rsidR="00FE48C9" w:rsidRPr="00C630AD" w:rsidRDefault="00FE48C9" w:rsidP="005846FB">
      <w:pPr>
        <w:pStyle w:val="Corpsdetexte31"/>
        <w:tabs>
          <w:tab w:val="left" w:pos="851"/>
        </w:tabs>
        <w:jc w:val="both"/>
        <w:rPr>
          <w:sz w:val="18"/>
          <w:szCs w:val="18"/>
        </w:rPr>
      </w:pPr>
    </w:p>
    <w:tbl>
      <w:tblPr>
        <w:tblW w:w="0" w:type="auto"/>
        <w:tblLayout w:type="fixed"/>
        <w:tblCellMar>
          <w:left w:w="71" w:type="dxa"/>
          <w:right w:w="71" w:type="dxa"/>
        </w:tblCellMar>
        <w:tblLook w:val="0000" w:firstRow="0" w:lastRow="0" w:firstColumn="0" w:lastColumn="0" w:noHBand="0" w:noVBand="0"/>
      </w:tblPr>
      <w:tblGrid>
        <w:gridCol w:w="10277"/>
      </w:tblGrid>
      <w:tr w:rsidR="008F25FA" w:rsidRPr="00780C69">
        <w:tc>
          <w:tcPr>
            <w:tcW w:w="10277" w:type="dxa"/>
            <w:shd w:val="clear" w:color="auto" w:fill="66CCFF"/>
          </w:tcPr>
          <w:p w:rsidR="009B1CD0" w:rsidRPr="00780C69" w:rsidRDefault="009D1E86" w:rsidP="005846FB">
            <w:pPr>
              <w:tabs>
                <w:tab w:val="left" w:pos="-142"/>
                <w:tab w:val="left" w:pos="851"/>
                <w:tab w:val="left" w:pos="4111"/>
              </w:tabs>
              <w:jc w:val="both"/>
              <w:rPr>
                <w:lang w:val="en-US"/>
              </w:rPr>
            </w:pPr>
            <w:r w:rsidRPr="00780C69">
              <w:rPr>
                <w:rFonts w:ascii="Arial" w:hAnsi="Arial" w:cs="Arial"/>
                <w:b/>
                <w:sz w:val="22"/>
                <w:szCs w:val="22"/>
                <w:lang w:val="en-US"/>
              </w:rPr>
              <w:t xml:space="preserve">A - Subject matter </w:t>
            </w:r>
            <w:r w:rsidRPr="00780C69">
              <w:rPr>
                <w:rFonts w:ascii="Arial" w:hAnsi="Arial" w:cs="Arial"/>
                <w:b/>
                <w:bCs/>
                <w:sz w:val="22"/>
                <w:szCs w:val="22"/>
                <w:lang w:val="en-US"/>
              </w:rPr>
              <w:t>of the contract</w:t>
            </w:r>
          </w:p>
        </w:tc>
      </w:tr>
    </w:tbl>
    <w:p w:rsidR="009B1CD0" w:rsidRPr="00780C69" w:rsidRDefault="009B1CD0" w:rsidP="006C4338">
      <w:pPr>
        <w:tabs>
          <w:tab w:val="left" w:pos="426"/>
          <w:tab w:val="left" w:pos="851"/>
        </w:tabs>
        <w:jc w:val="both"/>
        <w:rPr>
          <w:lang w:val="en-US"/>
        </w:rPr>
      </w:pPr>
    </w:p>
    <w:p w:rsidR="004F62FD" w:rsidRPr="00780C69" w:rsidRDefault="009B1CD0" w:rsidP="006C4338">
      <w:pPr>
        <w:tabs>
          <w:tab w:val="left" w:pos="426"/>
          <w:tab w:val="left" w:pos="851"/>
        </w:tabs>
        <w:jc w:val="both"/>
        <w:rPr>
          <w:rFonts w:ascii="Arial" w:hAnsi="Arial" w:cs="Arial"/>
          <w:bCs/>
          <w:lang w:val="en-US"/>
        </w:rPr>
      </w:pPr>
      <w:r>
        <w:rPr>
          <w:rFonts w:ascii="Wingdings" w:eastAsia="Wingdings" w:hAnsi="Wingdings" w:cs="Wingdings"/>
          <w:b/>
          <w:color w:val="66CCFF"/>
          <w:spacing w:val="-10"/>
        </w:rPr>
        <w:sym w:font="Wingdings" w:char="F06E"/>
      </w:r>
      <w:r w:rsidRPr="00780C69">
        <w:rPr>
          <w:rFonts w:ascii="Arial" w:eastAsia="Arial" w:hAnsi="Arial" w:cs="Arial"/>
          <w:spacing w:val="-10"/>
          <w:lang w:val="en-US"/>
        </w:rPr>
        <w:t xml:space="preserve"> </w:t>
      </w:r>
      <w:r w:rsidRPr="00780C69">
        <w:rPr>
          <w:rFonts w:ascii="Arial" w:hAnsi="Arial" w:cs="Arial"/>
          <w:lang w:val="en-US"/>
        </w:rPr>
        <w:t xml:space="preserve">Subject matter </w:t>
      </w:r>
      <w:r w:rsidR="005C497A" w:rsidRPr="00780C69">
        <w:rPr>
          <w:rFonts w:ascii="Arial" w:hAnsi="Arial" w:cs="Arial"/>
          <w:bCs/>
          <w:lang w:val="en-US"/>
        </w:rPr>
        <w:t>of the contract</w:t>
      </w:r>
      <w:r w:rsidR="009D1E86" w:rsidRPr="00780C69">
        <w:rPr>
          <w:rFonts w:ascii="Arial" w:hAnsi="Arial" w:cs="Arial"/>
          <w:bCs/>
          <w:lang w:val="en-US"/>
        </w:rPr>
        <w:t xml:space="preserve">: </w:t>
      </w:r>
    </w:p>
    <w:p w:rsidR="004F62FD" w:rsidRPr="00780C69" w:rsidRDefault="004F62FD" w:rsidP="006C4338">
      <w:pPr>
        <w:tabs>
          <w:tab w:val="left" w:pos="426"/>
          <w:tab w:val="left" w:pos="851"/>
        </w:tabs>
        <w:jc w:val="both"/>
        <w:rPr>
          <w:rFonts w:ascii="Arial" w:hAnsi="Arial" w:cs="Arial"/>
          <w:bCs/>
          <w:lang w:val="en-US"/>
        </w:rPr>
      </w:pPr>
    </w:p>
    <w:p w:rsidR="00086B3B" w:rsidRPr="00780C69" w:rsidRDefault="00DF46D0" w:rsidP="00086B3B">
      <w:pPr>
        <w:shd w:val="clear" w:color="auto" w:fill="F2F2F2"/>
        <w:spacing w:before="120" w:after="120"/>
        <w:rPr>
          <w:rFonts w:ascii="Arial" w:hAnsi="Arial" w:cs="Arial"/>
          <w:b/>
          <w:lang w:val="en-US"/>
        </w:rPr>
      </w:pPr>
      <w:r w:rsidRPr="00780C69">
        <w:rPr>
          <w:rFonts w:ascii="Arial" w:hAnsi="Arial" w:cs="Arial"/>
          <w:lang w:val="en-US"/>
        </w:rPr>
        <w:t xml:space="preserve">The subject </w:t>
      </w:r>
      <w:r w:rsidR="000D49E5" w:rsidRPr="00780C69">
        <w:rPr>
          <w:rFonts w:ascii="Arial" w:hAnsi="Arial" w:cs="Arial"/>
          <w:b/>
          <w:lang w:val="en-US"/>
        </w:rPr>
        <w:t>of</w:t>
      </w:r>
      <w:r w:rsidRPr="00780C69">
        <w:rPr>
          <w:rFonts w:ascii="Arial" w:hAnsi="Arial" w:cs="Arial"/>
          <w:lang w:val="en-US"/>
        </w:rPr>
        <w:t xml:space="preserve"> this contract is </w:t>
      </w:r>
      <w:r w:rsidR="000D49E5" w:rsidRPr="00780C69">
        <w:rPr>
          <w:rFonts w:ascii="Arial" w:hAnsi="Arial" w:cs="Arial"/>
          <w:lang w:val="en-US"/>
        </w:rPr>
        <w:t xml:space="preserve">the </w:t>
      </w:r>
      <w:r w:rsidR="000D49E5" w:rsidRPr="00780C69">
        <w:rPr>
          <w:rFonts w:ascii="Arial" w:hAnsi="Arial" w:cs="Arial"/>
          <w:b/>
          <w:lang w:val="en-US"/>
        </w:rPr>
        <w:t xml:space="preserve">URBACT V </w:t>
      </w:r>
      <w:proofErr w:type="spellStart"/>
      <w:r w:rsidR="000D49E5" w:rsidRPr="00780C69">
        <w:rPr>
          <w:rFonts w:ascii="Arial" w:hAnsi="Arial" w:cs="Arial"/>
          <w:b/>
          <w:lang w:val="en-US"/>
        </w:rPr>
        <w:t>Programme</w:t>
      </w:r>
      <w:proofErr w:type="spellEnd"/>
      <w:r w:rsidR="000D49E5" w:rsidRPr="00780C69">
        <w:rPr>
          <w:rFonts w:ascii="Arial" w:hAnsi="Arial" w:cs="Arial"/>
          <w:b/>
          <w:lang w:val="en-US"/>
        </w:rPr>
        <w:t xml:space="preserve"> </w:t>
      </w:r>
      <w:r w:rsidR="00205DC2" w:rsidRPr="00780C69">
        <w:rPr>
          <w:rFonts w:ascii="Arial" w:hAnsi="Arial" w:cs="Arial"/>
          <w:b/>
          <w:lang w:val="en-US"/>
        </w:rPr>
        <w:t xml:space="preserve">– </w:t>
      </w:r>
      <w:r w:rsidR="003527C7" w:rsidRPr="00780C69">
        <w:rPr>
          <w:rFonts w:ascii="Arial" w:hAnsi="Arial" w:cs="Arial"/>
          <w:b/>
          <w:lang w:val="en-US"/>
        </w:rPr>
        <w:t xml:space="preserve">Technical Support </w:t>
      </w:r>
      <w:r w:rsidR="00205DC2" w:rsidRPr="00780C69">
        <w:rPr>
          <w:rFonts w:ascii="Arial" w:hAnsi="Arial" w:cs="Arial"/>
          <w:b/>
          <w:lang w:val="en-US"/>
        </w:rPr>
        <w:t>(Lot</w:t>
      </w:r>
      <w:r w:rsidR="00750427" w:rsidRPr="00780C69">
        <w:rPr>
          <w:rFonts w:ascii="Arial" w:hAnsi="Arial" w:cs="Arial"/>
          <w:b/>
          <w:lang w:val="en-US"/>
        </w:rPr>
        <w:t xml:space="preserve"> 2</w:t>
      </w:r>
      <w:r w:rsidR="00205DC2" w:rsidRPr="00780C69">
        <w:rPr>
          <w:rFonts w:ascii="Arial" w:hAnsi="Arial" w:cs="Arial"/>
          <w:b/>
          <w:lang w:val="en-US"/>
        </w:rPr>
        <w:t>)</w:t>
      </w:r>
    </w:p>
    <w:p w:rsidR="00DF46D0" w:rsidRPr="00780C69" w:rsidRDefault="00DF46D0" w:rsidP="00DF46D0">
      <w:pPr>
        <w:suppressAutoHyphens w:val="0"/>
        <w:jc w:val="both"/>
        <w:rPr>
          <w:rFonts w:ascii="Arial" w:hAnsi="Arial" w:cs="Arial"/>
          <w:lang w:val="en-US"/>
        </w:rPr>
      </w:pPr>
    </w:p>
    <w:p w:rsidR="00564ED7" w:rsidRPr="00780C69" w:rsidRDefault="00564ED7" w:rsidP="005846FB">
      <w:pPr>
        <w:tabs>
          <w:tab w:val="left" w:pos="426"/>
          <w:tab w:val="left" w:pos="851"/>
        </w:tabs>
        <w:jc w:val="both"/>
        <w:rPr>
          <w:rFonts w:ascii="Arial" w:hAnsi="Arial" w:cs="Arial"/>
          <w:lang w:val="en-US"/>
        </w:rPr>
      </w:pPr>
    </w:p>
    <w:p w:rsidR="009B1CD0" w:rsidRPr="00780C69" w:rsidRDefault="009D1E86" w:rsidP="0083205E">
      <w:pPr>
        <w:tabs>
          <w:tab w:val="left" w:pos="426"/>
          <w:tab w:val="left" w:pos="851"/>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780C69">
        <w:rPr>
          <w:rFonts w:ascii="Arial" w:eastAsia="Arial" w:hAnsi="Arial" w:cs="Arial"/>
          <w:spacing w:val="-10"/>
          <w:lang w:val="en-US"/>
        </w:rPr>
        <w:t xml:space="preserve"> </w:t>
      </w:r>
      <w:r w:rsidRPr="00780C69">
        <w:rPr>
          <w:rFonts w:ascii="Arial" w:hAnsi="Arial" w:cs="Arial"/>
          <w:lang w:val="en-US"/>
        </w:rPr>
        <w:t>This contract corresponds to:</w:t>
      </w:r>
    </w:p>
    <w:p w:rsidR="009B1CD0" w:rsidRPr="00780C69" w:rsidRDefault="009B1CD0" w:rsidP="00934503">
      <w:pPr>
        <w:tabs>
          <w:tab w:val="left" w:pos="426"/>
          <w:tab w:val="left" w:pos="851"/>
        </w:tabs>
        <w:jc w:val="both"/>
        <w:rPr>
          <w:rFonts w:ascii="Arial" w:hAnsi="Arial" w:cs="Arial"/>
          <w:lang w:val="en-US"/>
        </w:rPr>
      </w:pPr>
    </w:p>
    <w:p w:rsidR="005C497A" w:rsidRPr="00780C69" w:rsidRDefault="005C497A" w:rsidP="005C497A">
      <w:pPr>
        <w:tabs>
          <w:tab w:val="left" w:pos="426"/>
          <w:tab w:val="left" w:pos="851"/>
        </w:tabs>
        <w:jc w:val="both"/>
        <w:rPr>
          <w:rFonts w:ascii="Arial" w:hAnsi="Arial" w:cs="Arial"/>
          <w:lang w:val="en-US"/>
        </w:rPr>
      </w:pPr>
    </w:p>
    <w:p w:rsidR="005C497A" w:rsidRPr="00780C69" w:rsidRDefault="00460AFA" w:rsidP="00DF46D0">
      <w:pPr>
        <w:pStyle w:val="fcasegauche"/>
        <w:tabs>
          <w:tab w:val="left" w:pos="851"/>
        </w:tabs>
        <w:spacing w:after="0"/>
        <w:ind w:left="851" w:firstLine="0"/>
        <w:rPr>
          <w:rFonts w:ascii="Arial" w:hAnsi="Arial" w:cs="Arial"/>
          <w:lang w:val="en-US"/>
        </w:rPr>
      </w:pPr>
      <w:r>
        <w:fldChar w:fldCharType="begin">
          <w:ffData>
            <w:name w:val=""/>
            <w:enabled/>
            <w:calcOnExit w:val="0"/>
            <w:checkBox>
              <w:size w:val="20"/>
              <w:default w:val="1"/>
            </w:checkBox>
          </w:ffData>
        </w:fldChar>
      </w:r>
      <w:r w:rsidRPr="00780C69">
        <w:rPr>
          <w:lang w:val="en-US"/>
        </w:rPr>
        <w:instrText xml:space="preserve"> FORMCHECKBOX </w:instrText>
      </w:r>
      <w:r w:rsidR="00702A4C">
        <w:fldChar w:fldCharType="separate"/>
      </w:r>
      <w:r>
        <w:fldChar w:fldCharType="end"/>
      </w:r>
      <w:r w:rsidR="009D1E86" w:rsidRPr="00780C69">
        <w:rPr>
          <w:rFonts w:ascii="Arial" w:hAnsi="Arial" w:cs="Arial"/>
          <w:lang w:val="en-US"/>
        </w:rPr>
        <w:tab/>
        <w:t xml:space="preserve">the </w:t>
      </w:r>
      <w:r w:rsidR="00DF46D0" w:rsidRPr="00780C69">
        <w:rPr>
          <w:rFonts w:ascii="Arial" w:hAnsi="Arial" w:cs="Arial"/>
          <w:lang w:val="en-US"/>
        </w:rPr>
        <w:t xml:space="preserve">contract. </w:t>
      </w:r>
    </w:p>
    <w:p w:rsidR="005546A9" w:rsidRPr="00780C69" w:rsidRDefault="005546A9" w:rsidP="006C4338">
      <w:pPr>
        <w:tabs>
          <w:tab w:val="left" w:pos="851"/>
        </w:tabs>
        <w:rPr>
          <w:lang w:val="en-US"/>
        </w:rPr>
      </w:pPr>
    </w:p>
    <w:tbl>
      <w:tblPr>
        <w:tblW w:w="0" w:type="auto"/>
        <w:tblLayout w:type="fixed"/>
        <w:tblCellMar>
          <w:left w:w="71" w:type="dxa"/>
          <w:right w:w="71" w:type="dxa"/>
        </w:tblCellMar>
        <w:tblLook w:val="0000" w:firstRow="0" w:lastRow="0" w:firstColumn="0" w:lastColumn="0" w:noHBand="0" w:noVBand="0"/>
      </w:tblPr>
      <w:tblGrid>
        <w:gridCol w:w="10277"/>
      </w:tblGrid>
      <w:tr w:rsidR="008F25FA" w:rsidRPr="00780C69">
        <w:tc>
          <w:tcPr>
            <w:tcW w:w="10277" w:type="dxa"/>
            <w:shd w:val="clear" w:color="auto" w:fill="66CCFF"/>
          </w:tcPr>
          <w:p w:rsidR="009B1CD0" w:rsidRPr="00780C69" w:rsidRDefault="009D1E86" w:rsidP="005F0DCE">
            <w:pPr>
              <w:tabs>
                <w:tab w:val="left" w:pos="-142"/>
                <w:tab w:val="left" w:pos="851"/>
                <w:tab w:val="left" w:pos="4111"/>
              </w:tabs>
              <w:jc w:val="both"/>
              <w:rPr>
                <w:lang w:val="en-US"/>
              </w:rPr>
            </w:pPr>
            <w:r w:rsidRPr="00780C69">
              <w:rPr>
                <w:rFonts w:ascii="Arial" w:hAnsi="Arial" w:cs="Arial"/>
                <w:b/>
                <w:sz w:val="22"/>
                <w:szCs w:val="22"/>
                <w:lang w:val="en-US"/>
              </w:rPr>
              <w:t xml:space="preserve">B - Commitment </w:t>
            </w:r>
            <w:r w:rsidR="00166B56" w:rsidRPr="00780C69">
              <w:rPr>
                <w:rFonts w:ascii="Arial" w:hAnsi="Arial" w:cs="Arial"/>
                <w:b/>
                <w:sz w:val="22"/>
                <w:szCs w:val="22"/>
                <w:lang w:val="en-US"/>
              </w:rPr>
              <w:t>of the successful tenderer or the successful consortium</w:t>
            </w:r>
          </w:p>
        </w:tc>
      </w:tr>
    </w:tbl>
    <w:p w:rsidR="009B1CD0" w:rsidRPr="00780C69" w:rsidRDefault="009B1CD0" w:rsidP="006C4338">
      <w:pPr>
        <w:tabs>
          <w:tab w:val="left" w:pos="851"/>
        </w:tabs>
        <w:rPr>
          <w:lang w:val="en-US"/>
        </w:rPr>
      </w:pPr>
    </w:p>
    <w:p w:rsidR="009B1CD0" w:rsidRPr="00780C69" w:rsidRDefault="009D1E86" w:rsidP="006C4338">
      <w:pPr>
        <w:pStyle w:val="Heading2"/>
        <w:tabs>
          <w:tab w:val="left" w:pos="851"/>
          <w:tab w:val="left" w:pos="2268"/>
        </w:tabs>
        <w:rPr>
          <w:rFonts w:ascii="Arial" w:hAnsi="Arial" w:cs="Arial"/>
          <w:i/>
          <w:iCs/>
          <w:sz w:val="18"/>
          <w:szCs w:val="18"/>
          <w:lang w:val="en-US"/>
        </w:rPr>
      </w:pPr>
      <w:r w:rsidRPr="00780C69">
        <w:rPr>
          <w:rFonts w:ascii="Arial" w:hAnsi="Arial" w:cs="Arial"/>
          <w:sz w:val="22"/>
          <w:szCs w:val="22"/>
          <w:lang w:val="en-US"/>
        </w:rPr>
        <w:t xml:space="preserve">B1 - Identification and commitment </w:t>
      </w:r>
      <w:r w:rsidR="00CD185D" w:rsidRPr="00780C69">
        <w:rPr>
          <w:rFonts w:ascii="Arial" w:hAnsi="Arial" w:cs="Arial"/>
          <w:sz w:val="22"/>
          <w:szCs w:val="22"/>
          <w:lang w:val="en-US"/>
        </w:rPr>
        <w:t xml:space="preserve">of the </w:t>
      </w:r>
      <w:r w:rsidR="0021797C" w:rsidRPr="00780C69">
        <w:rPr>
          <w:rFonts w:ascii="Arial" w:hAnsi="Arial" w:cs="Arial"/>
          <w:sz w:val="22"/>
          <w:szCs w:val="22"/>
          <w:lang w:val="en-US"/>
        </w:rPr>
        <w:t xml:space="preserve">successful </w:t>
      </w:r>
      <w:r w:rsidR="00CD185D" w:rsidRPr="00780C69">
        <w:rPr>
          <w:rFonts w:ascii="Arial" w:hAnsi="Arial" w:cs="Arial"/>
          <w:sz w:val="22"/>
          <w:szCs w:val="22"/>
          <w:lang w:val="en-US"/>
        </w:rPr>
        <w:t xml:space="preserve">tenderer </w:t>
      </w:r>
      <w:r w:rsidR="0021797C" w:rsidRPr="00780C69">
        <w:rPr>
          <w:rFonts w:ascii="Arial" w:hAnsi="Arial" w:cs="Arial"/>
          <w:sz w:val="22"/>
          <w:szCs w:val="22"/>
          <w:lang w:val="en-US"/>
        </w:rPr>
        <w:t>or the successful consortium</w:t>
      </w:r>
    </w:p>
    <w:p w:rsidR="009B1CD0" w:rsidRPr="00780C69" w:rsidRDefault="009B1CD0" w:rsidP="005846FB">
      <w:pPr>
        <w:tabs>
          <w:tab w:val="left" w:pos="851"/>
        </w:tabs>
        <w:rPr>
          <w:rFonts w:ascii="Arial" w:hAnsi="Arial" w:cs="Arial"/>
          <w:lang w:val="en-US"/>
        </w:rPr>
      </w:pPr>
    </w:p>
    <w:p w:rsidR="009B1CD0" w:rsidRPr="00780C69" w:rsidRDefault="009D1E86" w:rsidP="005846FB">
      <w:pPr>
        <w:tabs>
          <w:tab w:val="left" w:pos="851"/>
        </w:tabs>
        <w:jc w:val="both"/>
        <w:rPr>
          <w:lang w:val="en-US"/>
        </w:rPr>
      </w:pPr>
      <w:r w:rsidRPr="00780C69">
        <w:rPr>
          <w:rFonts w:ascii="Arial" w:hAnsi="Arial" w:cs="Arial"/>
          <w:lang w:val="en-US"/>
        </w:rPr>
        <w:t xml:space="preserve">Having taken note of the following constituent documents of the </w:t>
      </w:r>
      <w:r w:rsidR="00FE48C9" w:rsidRPr="00780C69">
        <w:rPr>
          <w:rFonts w:ascii="Arial" w:hAnsi="Arial" w:cs="Arial"/>
          <w:lang w:val="en-US"/>
        </w:rPr>
        <w:t>public</w:t>
      </w:r>
      <w:r w:rsidRPr="00780C69">
        <w:rPr>
          <w:rFonts w:ascii="Arial" w:hAnsi="Arial" w:cs="Arial"/>
          <w:lang w:val="en-US"/>
        </w:rPr>
        <w:t xml:space="preserve"> contract,</w:t>
      </w:r>
    </w:p>
    <w:p w:rsidR="005C497A" w:rsidRPr="00780C69" w:rsidRDefault="009D1E86" w:rsidP="0061068C">
      <w:pPr>
        <w:tabs>
          <w:tab w:val="left" w:pos="851"/>
        </w:tabs>
        <w:spacing w:before="120"/>
        <w:ind w:left="1135" w:hanging="284"/>
        <w:jc w:val="both"/>
        <w:rPr>
          <w:rFonts w:ascii="Arial" w:hAnsi="Arial" w:cs="Arial"/>
          <w:lang w:val="en-US"/>
        </w:rPr>
      </w:pPr>
      <w:r>
        <w:fldChar w:fldCharType="begin">
          <w:ffData>
            <w:name w:val=""/>
            <w:enabled/>
            <w:calcOnExit w:val="0"/>
            <w:checkBox>
              <w:size w:val="20"/>
              <w:default w:val="1"/>
            </w:checkBox>
          </w:ffData>
        </w:fldChar>
      </w:r>
      <w:r w:rsidRPr="00780C69">
        <w:rPr>
          <w:lang w:val="en-US"/>
        </w:rPr>
        <w:instrText xml:space="preserve"> FORMCHECKBOX </w:instrText>
      </w:r>
      <w:r w:rsidR="00702A4C">
        <w:fldChar w:fldCharType="separate"/>
      </w:r>
      <w:r>
        <w:fldChar w:fldCharType="end"/>
      </w:r>
      <w:r w:rsidR="004F62FD" w:rsidRPr="00780C69">
        <w:rPr>
          <w:rFonts w:ascii="Arial" w:hAnsi="Arial" w:cs="Arial"/>
          <w:lang w:val="en-US"/>
        </w:rPr>
        <w:t xml:space="preserve">  </w:t>
      </w:r>
      <w:r w:rsidRPr="00780C69">
        <w:rPr>
          <w:rFonts w:ascii="Arial" w:hAnsi="Arial" w:cs="Arial"/>
          <w:lang w:val="en-US"/>
        </w:rPr>
        <w:t>CCP</w:t>
      </w:r>
      <w:r w:rsidR="006A1741" w:rsidRPr="00780C69">
        <w:rPr>
          <w:rFonts w:ascii="Arial" w:hAnsi="Arial" w:cs="Arial"/>
          <w:lang w:val="en-US"/>
        </w:rPr>
        <w:t>;</w:t>
      </w:r>
    </w:p>
    <w:p w:rsidR="009B1CD0" w:rsidRPr="00780C69" w:rsidRDefault="00EC47C2" w:rsidP="00710FD6">
      <w:pPr>
        <w:tabs>
          <w:tab w:val="left" w:pos="851"/>
        </w:tabs>
        <w:spacing w:before="120"/>
        <w:ind w:left="1135" w:hanging="284"/>
        <w:jc w:val="both"/>
        <w:rPr>
          <w:rFonts w:ascii="Arial" w:hAnsi="Arial" w:cs="Arial"/>
          <w:lang w:val="en-US"/>
        </w:rPr>
      </w:pPr>
      <w:r w:rsidRPr="004F62FD">
        <w:fldChar w:fldCharType="begin">
          <w:ffData>
            <w:name w:val=""/>
            <w:enabled/>
            <w:calcOnExit w:val="0"/>
            <w:checkBox>
              <w:size w:val="20"/>
              <w:default w:val="1"/>
            </w:checkBox>
          </w:ffData>
        </w:fldChar>
      </w:r>
      <w:r w:rsidRPr="00780C69">
        <w:rPr>
          <w:lang w:val="en-US"/>
        </w:rPr>
        <w:instrText xml:space="preserve"> FORMCHECKBOX </w:instrText>
      </w:r>
      <w:r w:rsidR="00702A4C">
        <w:fldChar w:fldCharType="separate"/>
      </w:r>
      <w:r w:rsidRPr="004F62FD">
        <w:fldChar w:fldCharType="end"/>
      </w:r>
      <w:r w:rsidR="009D1E86" w:rsidRPr="00780C69">
        <w:rPr>
          <w:rFonts w:ascii="Arial" w:hAnsi="Arial" w:cs="Arial"/>
          <w:lang w:val="en-US"/>
        </w:rPr>
        <w:t xml:space="preserve"> </w:t>
      </w:r>
      <w:r w:rsidR="004B256A" w:rsidRPr="00780C69">
        <w:rPr>
          <w:rFonts w:ascii="Arial" w:hAnsi="Arial" w:cs="Arial"/>
          <w:lang w:val="en-US"/>
        </w:rPr>
        <w:t>The General Administrative Terms and Conditions applicable to public contracts for routine supplies and services (</w:t>
      </w:r>
      <w:r w:rsidR="004F62FD" w:rsidRPr="00780C69">
        <w:rPr>
          <w:rFonts w:ascii="Arial" w:hAnsi="Arial" w:cs="Arial"/>
          <w:lang w:val="en-US"/>
        </w:rPr>
        <w:t>CCAG-PI</w:t>
      </w:r>
      <w:r w:rsidR="004B256A" w:rsidRPr="00780C69">
        <w:rPr>
          <w:rFonts w:ascii="Arial" w:hAnsi="Arial" w:cs="Arial"/>
          <w:lang w:val="en-US"/>
        </w:rPr>
        <w:t>) – approved by the Order of 30 March 2021.</w:t>
      </w:r>
    </w:p>
    <w:p w:rsidR="009B1CD0" w:rsidRPr="00780C69" w:rsidRDefault="009B1CD0" w:rsidP="00710FD6">
      <w:pPr>
        <w:tabs>
          <w:tab w:val="left" w:pos="851"/>
        </w:tabs>
        <w:jc w:val="both"/>
        <w:rPr>
          <w:rFonts w:ascii="Arial" w:hAnsi="Arial" w:cs="Arial"/>
          <w:lang w:val="en-US"/>
        </w:rPr>
      </w:pPr>
    </w:p>
    <w:p w:rsidR="00EB7096" w:rsidRPr="00780C69" w:rsidRDefault="00F20ECE" w:rsidP="0083205E">
      <w:pPr>
        <w:tabs>
          <w:tab w:val="left" w:pos="851"/>
        </w:tabs>
        <w:jc w:val="both"/>
        <w:rPr>
          <w:rFonts w:ascii="Arial" w:hAnsi="Arial" w:cs="Arial"/>
          <w:lang w:val="en-US"/>
        </w:rPr>
      </w:pPr>
      <w:r w:rsidRPr="00780C69">
        <w:rPr>
          <w:rFonts w:ascii="Arial" w:hAnsi="Arial" w:cs="Arial"/>
          <w:lang w:val="en-US"/>
        </w:rPr>
        <w:t>and in accordance with their provisions,</w:t>
      </w:r>
    </w:p>
    <w:p w:rsidR="00F20ECE" w:rsidRPr="00780C69" w:rsidRDefault="00F20ECE" w:rsidP="0083205E">
      <w:pPr>
        <w:tabs>
          <w:tab w:val="left" w:pos="851"/>
        </w:tabs>
        <w:jc w:val="both"/>
        <w:rPr>
          <w:rFonts w:ascii="Arial" w:hAnsi="Arial" w:cs="Arial"/>
          <w:lang w:val="en-US"/>
        </w:rPr>
      </w:pPr>
    </w:p>
    <w:p w:rsidR="009B1CD0" w:rsidRPr="00780C69" w:rsidRDefault="007D7A65" w:rsidP="006B5057">
      <w:pPr>
        <w:tabs>
          <w:tab w:val="left" w:pos="851"/>
        </w:tabs>
        <w:ind w:left="851"/>
        <w:jc w:val="both"/>
        <w:rPr>
          <w:rFonts w:ascii="Arial" w:hAnsi="Arial" w:cs="Arial"/>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009D1E86" w:rsidRPr="00780C69">
        <w:rPr>
          <w:rFonts w:ascii="Arial" w:hAnsi="Arial" w:cs="Arial"/>
          <w:lang w:val="en-US"/>
        </w:rPr>
        <w:t xml:space="preserve"> </w:t>
      </w:r>
      <w:r w:rsidR="00D90A00" w:rsidRPr="00780C69">
        <w:rPr>
          <w:rFonts w:ascii="Arial" w:hAnsi="Arial" w:cs="Arial"/>
          <w:lang w:val="en-US"/>
        </w:rPr>
        <w:t xml:space="preserve">the </w:t>
      </w:r>
      <w:r w:rsidR="009D1E86" w:rsidRPr="00780C69">
        <w:rPr>
          <w:rFonts w:ascii="Arial" w:hAnsi="Arial" w:cs="Arial"/>
          <w:lang w:val="en-US"/>
        </w:rPr>
        <w:t>signatory</w:t>
      </w:r>
    </w:p>
    <w:p w:rsidR="009B1CD0" w:rsidRPr="00780C69" w:rsidRDefault="009B1CD0" w:rsidP="0083205E">
      <w:pPr>
        <w:tabs>
          <w:tab w:val="left" w:pos="851"/>
        </w:tabs>
        <w:jc w:val="both"/>
        <w:rPr>
          <w:rFonts w:ascii="Arial" w:hAnsi="Arial" w:cs="Arial"/>
          <w:lang w:val="en-US"/>
        </w:rPr>
      </w:pPr>
    </w:p>
    <w:p w:rsidR="009B1CD0" w:rsidRPr="00780C69" w:rsidRDefault="007D7A65" w:rsidP="0083205E">
      <w:pPr>
        <w:tabs>
          <w:tab w:val="left" w:pos="851"/>
        </w:tabs>
        <w:spacing w:before="120"/>
        <w:ind w:left="1701"/>
        <w:jc w:val="both"/>
        <w:rPr>
          <w:rFonts w:ascii="Arial" w:hAnsi="Arial" w:cs="Arial"/>
          <w:i/>
          <w:sz w:val="18"/>
          <w:szCs w:val="18"/>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009D1E86" w:rsidRPr="00780C69">
        <w:rPr>
          <w:rFonts w:ascii="Arial" w:hAnsi="Arial" w:cs="Arial"/>
          <w:lang w:val="en-US"/>
        </w:rPr>
        <w:t xml:space="preserve"> undertakes, on the basis of their tender and on their own behalf;</w:t>
      </w:r>
    </w:p>
    <w:p w:rsidR="009B1CD0" w:rsidRPr="00780C69" w:rsidRDefault="009D1E86" w:rsidP="00934503">
      <w:pPr>
        <w:pStyle w:val="Header"/>
        <w:tabs>
          <w:tab w:val="clear" w:pos="4536"/>
          <w:tab w:val="clear" w:pos="9072"/>
          <w:tab w:val="left" w:pos="851"/>
        </w:tabs>
        <w:jc w:val="both"/>
        <w:rPr>
          <w:rFonts w:ascii="Arial" w:hAnsi="Arial" w:cs="Arial"/>
          <w:lang w:val="en-US"/>
        </w:rPr>
      </w:pPr>
      <w:r w:rsidRPr="00780C69">
        <w:rPr>
          <w:rFonts w:ascii="Arial" w:hAnsi="Arial" w:cs="Arial"/>
          <w:i/>
          <w:sz w:val="18"/>
          <w:szCs w:val="18"/>
          <w:lang w:val="en-US"/>
        </w:rPr>
        <w:t xml:space="preserve">[State the </w:t>
      </w:r>
      <w:r w:rsidR="00F92811" w:rsidRPr="00780C69">
        <w:rPr>
          <w:rFonts w:ascii="Arial" w:hAnsi="Arial" w:cs="Arial"/>
          <w:i/>
          <w:sz w:val="18"/>
          <w:szCs w:val="18"/>
          <w:lang w:val="en-US"/>
        </w:rPr>
        <w:t>tenderer’s</w:t>
      </w:r>
      <w:r w:rsidRPr="00780C69">
        <w:rPr>
          <w:rFonts w:ascii="Arial" w:hAnsi="Arial" w:cs="Arial"/>
          <w:i/>
          <w:sz w:val="18"/>
          <w:szCs w:val="18"/>
          <w:lang w:val="en-US"/>
        </w:rPr>
        <w:t xml:space="preserve"> trading name and company name, the addresses of its place of business and registered office (if different from that of the place of business), its email address, telephone and fax numbers, and its SIRET number.]</w:t>
      </w:r>
    </w:p>
    <w:p w:rsidR="009B1CD0" w:rsidRPr="00780C69" w:rsidRDefault="009B1CD0" w:rsidP="009B45B9">
      <w:pPr>
        <w:tabs>
          <w:tab w:val="left" w:pos="851"/>
        </w:tabs>
        <w:jc w:val="both"/>
        <w:rPr>
          <w:rFonts w:ascii="Arial" w:hAnsi="Arial" w:cs="Arial"/>
          <w:lang w:val="en-US"/>
        </w:rPr>
      </w:pPr>
    </w:p>
    <w:p w:rsidR="009B1CD0" w:rsidRPr="00780C69" w:rsidRDefault="007D7A65" w:rsidP="009B45B9">
      <w:pPr>
        <w:tabs>
          <w:tab w:val="left" w:pos="851"/>
        </w:tabs>
        <w:ind w:left="1701"/>
        <w:jc w:val="both"/>
        <w:rPr>
          <w:rFonts w:ascii="Arial" w:hAnsi="Arial" w:cs="Arial"/>
          <w:i/>
          <w:sz w:val="18"/>
          <w:szCs w:val="18"/>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009D1E86" w:rsidRPr="00780C69">
        <w:rPr>
          <w:rFonts w:ascii="Arial" w:hAnsi="Arial" w:cs="Arial"/>
          <w:lang w:val="en-US"/>
        </w:rPr>
        <w:t xml:space="preserve"> engages the company ……………………… on the basis of its tender;</w:t>
      </w:r>
    </w:p>
    <w:p w:rsidR="004B256A" w:rsidRPr="00780C69" w:rsidRDefault="009B1CD0" w:rsidP="004B256A">
      <w:pPr>
        <w:pStyle w:val="Header"/>
        <w:tabs>
          <w:tab w:val="clear" w:pos="4536"/>
          <w:tab w:val="clear" w:pos="9072"/>
          <w:tab w:val="left" w:pos="851"/>
        </w:tabs>
        <w:jc w:val="both"/>
        <w:rPr>
          <w:rFonts w:ascii="Arial" w:hAnsi="Arial" w:cs="Arial"/>
          <w:i/>
          <w:sz w:val="18"/>
          <w:szCs w:val="18"/>
          <w:lang w:val="en-US"/>
        </w:rPr>
      </w:pPr>
      <w:r w:rsidRPr="00780C69">
        <w:rPr>
          <w:rFonts w:ascii="Arial" w:hAnsi="Arial" w:cs="Arial"/>
          <w:i/>
          <w:sz w:val="18"/>
          <w:szCs w:val="18"/>
          <w:lang w:val="en-US"/>
        </w:rPr>
        <w:t xml:space="preserve">[Indicate the trading name and registered name of </w:t>
      </w:r>
      <w:r w:rsidR="00F92811" w:rsidRPr="00780C69">
        <w:rPr>
          <w:rFonts w:ascii="Arial" w:hAnsi="Arial" w:cs="Arial"/>
          <w:i/>
          <w:sz w:val="18"/>
          <w:szCs w:val="18"/>
          <w:lang w:val="en-US"/>
        </w:rPr>
        <w:t>the tenderer</w:t>
      </w:r>
      <w:r w:rsidRPr="00780C69">
        <w:rPr>
          <w:rFonts w:ascii="Arial" w:hAnsi="Arial" w:cs="Arial"/>
          <w:i/>
          <w:sz w:val="18"/>
          <w:szCs w:val="18"/>
          <w:lang w:val="en-US"/>
        </w:rPr>
        <w:t xml:space="preserve">, the addresses of its place of business and its registered office (if different from that of the place of business), its email address, telephone and </w:t>
      </w:r>
      <w:r w:rsidR="009D1E86" w:rsidRPr="00780C69">
        <w:rPr>
          <w:rFonts w:ascii="Arial" w:hAnsi="Arial" w:cs="Arial"/>
          <w:i/>
          <w:sz w:val="18"/>
          <w:szCs w:val="18"/>
          <w:lang w:val="en-US"/>
        </w:rPr>
        <w:t>fax</w:t>
      </w:r>
      <w:r w:rsidRPr="00780C69">
        <w:rPr>
          <w:rFonts w:ascii="Arial" w:hAnsi="Arial" w:cs="Arial"/>
          <w:i/>
          <w:sz w:val="18"/>
          <w:szCs w:val="18"/>
          <w:lang w:val="en-US"/>
        </w:rPr>
        <w:t xml:space="preserve"> numbers</w:t>
      </w:r>
      <w:r w:rsidR="009D1E86" w:rsidRPr="00780C69">
        <w:rPr>
          <w:rFonts w:ascii="Arial" w:hAnsi="Arial" w:cs="Arial"/>
          <w:i/>
          <w:sz w:val="18"/>
          <w:szCs w:val="18"/>
          <w:lang w:val="en-US"/>
        </w:rPr>
        <w:t>, and its SIRET number.</w:t>
      </w:r>
    </w:p>
    <w:p w:rsidR="004B256A" w:rsidRPr="00780C69" w:rsidRDefault="004B256A" w:rsidP="004B256A">
      <w:pPr>
        <w:pStyle w:val="Header"/>
        <w:tabs>
          <w:tab w:val="clear" w:pos="4536"/>
          <w:tab w:val="clear" w:pos="9072"/>
          <w:tab w:val="left" w:pos="851"/>
        </w:tabs>
        <w:jc w:val="both"/>
        <w:rPr>
          <w:rFonts w:ascii="Arial" w:hAnsi="Arial" w:cs="Arial"/>
          <w:i/>
          <w:sz w:val="18"/>
          <w:szCs w:val="18"/>
          <w:lang w:val="en-US"/>
        </w:rPr>
      </w:pPr>
    </w:p>
    <w:p w:rsidR="009B1CD0" w:rsidRPr="00780C69" w:rsidRDefault="004B256A" w:rsidP="004B256A">
      <w:pPr>
        <w:pStyle w:val="Header"/>
        <w:tabs>
          <w:tab w:val="clear" w:pos="4536"/>
          <w:tab w:val="clear" w:pos="9072"/>
          <w:tab w:val="left" w:pos="851"/>
        </w:tabs>
        <w:jc w:val="both"/>
        <w:rPr>
          <w:rFonts w:ascii="Arial" w:hAnsi="Arial" w:cs="Arial"/>
          <w:lang w:val="en-US"/>
        </w:rPr>
      </w:pPr>
      <w:r w:rsidRPr="00780C69">
        <w:rPr>
          <w:rFonts w:ascii="Arial" w:hAnsi="Arial" w:cs="Arial"/>
          <w:i/>
          <w:sz w:val="18"/>
          <w:szCs w:val="18"/>
          <w:lang w:val="en-US"/>
        </w:rPr>
        <w:tab/>
      </w:r>
      <w:r w:rsidRPr="00780C69">
        <w:rPr>
          <w:rFonts w:ascii="Arial" w:hAnsi="Arial" w:cs="Arial"/>
          <w:i/>
          <w:sz w:val="18"/>
          <w:szCs w:val="18"/>
          <w:lang w:val="en-US"/>
        </w:rPr>
        <w:tab/>
      </w:r>
      <w:r w:rsidRPr="00780C69">
        <w:rPr>
          <w:rFonts w:ascii="Arial" w:hAnsi="Arial" w:cs="Arial"/>
          <w:i/>
          <w:sz w:val="18"/>
          <w:szCs w:val="18"/>
          <w:lang w:val="en-US"/>
        </w:rPr>
        <w:tab/>
      </w:r>
      <w:r w:rsidR="007D7A65">
        <w:fldChar w:fldCharType="begin">
          <w:ffData>
            <w:name w:val=""/>
            <w:enabled/>
            <w:calcOnExit w:val="0"/>
            <w:checkBox>
              <w:size w:val="20"/>
              <w:default w:val="0"/>
            </w:checkBox>
          </w:ffData>
        </w:fldChar>
      </w:r>
      <w:r w:rsidR="007D7A65" w:rsidRPr="00780C69">
        <w:rPr>
          <w:lang w:val="en-US"/>
        </w:rPr>
        <w:instrText xml:space="preserve"> FORMCHECKBOX </w:instrText>
      </w:r>
      <w:r w:rsidR="00702A4C">
        <w:fldChar w:fldCharType="separate"/>
      </w:r>
      <w:r w:rsidR="007D7A65">
        <w:fldChar w:fldCharType="end"/>
      </w:r>
      <w:r w:rsidR="009D1E86" w:rsidRPr="00780C69">
        <w:rPr>
          <w:rFonts w:ascii="Arial" w:hAnsi="Arial" w:cs="Arial"/>
          <w:lang w:val="en-US"/>
        </w:rPr>
        <w:t xml:space="preserve"> all members of the consortium undertake, on the basis of the consortium’s tender;</w:t>
      </w:r>
    </w:p>
    <w:p w:rsidR="004C5755" w:rsidRPr="00780C69" w:rsidRDefault="009B1CD0" w:rsidP="00EB7096">
      <w:pPr>
        <w:tabs>
          <w:tab w:val="left" w:pos="851"/>
        </w:tabs>
        <w:jc w:val="both"/>
        <w:rPr>
          <w:rFonts w:ascii="Arial" w:hAnsi="Arial" w:cs="Arial"/>
          <w:lang w:val="en-US"/>
        </w:rPr>
      </w:pPr>
      <w:r w:rsidRPr="00780C69">
        <w:rPr>
          <w:rFonts w:ascii="Arial" w:hAnsi="Arial" w:cs="Arial"/>
          <w:i/>
          <w:sz w:val="18"/>
          <w:szCs w:val="18"/>
          <w:lang w:val="en-US"/>
        </w:rPr>
        <w:t>[Indicate the trading name and registered name of each member of the consortium, the addresses of its place of business and its registered office (if different from that of the place of business), its email address, telephone and fax numbers, and its SIRET number.</w:t>
      </w:r>
      <w:r w:rsidRPr="00780C69">
        <w:rPr>
          <w:rFonts w:ascii="Arial" w:hAnsi="Arial" w:cs="Arial"/>
          <w:i/>
          <w:iCs/>
          <w:sz w:val="18"/>
          <w:szCs w:val="18"/>
          <w:lang w:val="en-US"/>
        </w:rPr>
        <w:t>]</w:t>
      </w:r>
    </w:p>
    <w:p w:rsidR="006B5057" w:rsidRPr="00780C69" w:rsidRDefault="006B5057" w:rsidP="009B45B9">
      <w:pPr>
        <w:pStyle w:val="fcase1ertab"/>
        <w:tabs>
          <w:tab w:val="left" w:pos="851"/>
        </w:tabs>
        <w:ind w:left="0" w:firstLine="0"/>
        <w:rPr>
          <w:rFonts w:ascii="Arial" w:hAnsi="Arial" w:cs="Arial"/>
          <w:lang w:val="en-US"/>
        </w:rPr>
      </w:pPr>
    </w:p>
    <w:p w:rsidR="007260A6" w:rsidRPr="00780C69" w:rsidRDefault="00BF4307" w:rsidP="007260A6">
      <w:pPr>
        <w:pStyle w:val="fcase1ertab"/>
        <w:numPr>
          <w:ilvl w:val="0"/>
          <w:numId w:val="7"/>
        </w:numPr>
        <w:tabs>
          <w:tab w:val="left" w:pos="851"/>
        </w:tabs>
        <w:rPr>
          <w:rFonts w:ascii="Arial" w:hAnsi="Arial" w:cs="Arial"/>
          <w:b/>
          <w:sz w:val="24"/>
          <w:lang w:val="en-US"/>
        </w:rPr>
      </w:pPr>
      <w:r w:rsidRPr="00780C69">
        <w:rPr>
          <w:rFonts w:ascii="Arial" w:hAnsi="Arial" w:cs="Arial"/>
          <w:b/>
          <w:sz w:val="24"/>
          <w:lang w:val="en-US"/>
        </w:rPr>
        <w:t>to perform the services requested:</w:t>
      </w:r>
    </w:p>
    <w:p w:rsidR="009B1CD0" w:rsidRPr="00780C69" w:rsidRDefault="00EB7096" w:rsidP="00F20ECE">
      <w:pPr>
        <w:pStyle w:val="fcase1ertab"/>
        <w:tabs>
          <w:tab w:val="clear" w:pos="426"/>
          <w:tab w:val="left" w:pos="851"/>
        </w:tabs>
        <w:spacing w:before="120"/>
        <w:ind w:firstLine="142"/>
        <w:rPr>
          <w:rFonts w:ascii="Arial" w:hAnsi="Arial" w:cs="Arial"/>
          <w:b/>
          <w:lang w:val="en-US"/>
        </w:rPr>
      </w:pPr>
      <w:r>
        <w:rPr>
          <w:b/>
        </w:rPr>
        <w:lastRenderedPageBreak/>
        <w:fldChar w:fldCharType="begin">
          <w:ffData>
            <w:name w:val=""/>
            <w:enabled/>
            <w:calcOnExit w:val="0"/>
            <w:checkBox>
              <w:size w:val="20"/>
              <w:default w:val="1"/>
            </w:checkBox>
          </w:ffData>
        </w:fldChar>
      </w:r>
      <w:r w:rsidRPr="00780C69">
        <w:rPr>
          <w:b/>
          <w:lang w:val="en-US"/>
        </w:rPr>
        <w:instrText xml:space="preserve"> FORMCHECKBOX </w:instrText>
      </w:r>
      <w:r w:rsidR="00702A4C">
        <w:rPr>
          <w:b/>
        </w:rPr>
      </w:r>
      <w:r w:rsidR="00702A4C">
        <w:rPr>
          <w:b/>
        </w:rPr>
        <w:fldChar w:fldCharType="separate"/>
      </w:r>
      <w:r>
        <w:rPr>
          <w:b/>
        </w:rPr>
        <w:fldChar w:fldCharType="end"/>
      </w:r>
      <w:r w:rsidRPr="00780C69">
        <w:rPr>
          <w:rFonts w:ascii="Arial" w:hAnsi="Arial" w:cs="Arial"/>
          <w:b/>
          <w:lang w:val="en-US"/>
        </w:rPr>
        <w:t xml:space="preserve"> At the prices indicated in the schedule of unit prices </w:t>
      </w:r>
      <w:r w:rsidR="005C497A" w:rsidRPr="00780C69">
        <w:rPr>
          <w:rFonts w:ascii="Arial" w:hAnsi="Arial" w:cs="Arial"/>
          <w:b/>
          <w:lang w:val="en-US"/>
        </w:rPr>
        <w:t xml:space="preserve">for the </w:t>
      </w:r>
      <w:r w:rsidR="005C497A" w:rsidRPr="00780C69">
        <w:rPr>
          <w:rFonts w:ascii="Arial" w:hAnsi="Arial" w:cs="Arial"/>
          <w:b/>
          <w:u w:val="single"/>
          <w:lang w:val="en-US"/>
        </w:rPr>
        <w:t xml:space="preserve">purchase order section </w:t>
      </w:r>
      <w:r w:rsidRPr="00780C69">
        <w:rPr>
          <w:rFonts w:ascii="Arial" w:hAnsi="Arial" w:cs="Arial"/>
          <w:b/>
          <w:lang w:val="en-US"/>
        </w:rPr>
        <w:t>attached to this document.</w:t>
      </w:r>
    </w:p>
    <w:p w:rsidR="00A431A2" w:rsidRPr="00780C69" w:rsidRDefault="00A431A2" w:rsidP="00F20ECE">
      <w:pPr>
        <w:pStyle w:val="fcase1ertab"/>
        <w:tabs>
          <w:tab w:val="clear" w:pos="426"/>
          <w:tab w:val="left" w:pos="851"/>
        </w:tabs>
        <w:spacing w:before="120"/>
        <w:ind w:firstLine="142"/>
        <w:rPr>
          <w:rFonts w:ascii="Arial" w:hAnsi="Arial" w:cs="Arial"/>
          <w:b/>
          <w:lang w:val="en-US"/>
        </w:rPr>
      </w:pPr>
    </w:p>
    <w:p w:rsidR="00A431A2" w:rsidRPr="00780C69" w:rsidRDefault="00460AFA" w:rsidP="00F20ECE">
      <w:pPr>
        <w:pStyle w:val="fcase1ertab"/>
        <w:tabs>
          <w:tab w:val="clear" w:pos="426"/>
          <w:tab w:val="left" w:pos="851"/>
        </w:tabs>
        <w:spacing w:before="120"/>
        <w:ind w:firstLine="142"/>
        <w:rPr>
          <w:rFonts w:ascii="Arial" w:hAnsi="Arial" w:cs="Arial"/>
          <w:b/>
          <w:lang w:val="en-US"/>
        </w:rPr>
      </w:pPr>
      <w:r w:rsidRPr="00780C69">
        <w:rPr>
          <w:rFonts w:ascii="Arial" w:hAnsi="Arial" w:cs="Arial"/>
          <w:b/>
          <w:lang w:val="en-US"/>
        </w:rPr>
        <w:t>Minimum</w:t>
      </w:r>
      <w:r w:rsidR="009D1E86" w:rsidRPr="00780C69">
        <w:rPr>
          <w:rFonts w:ascii="Arial" w:hAnsi="Arial" w:cs="Arial"/>
          <w:b/>
          <w:lang w:val="en-US"/>
        </w:rPr>
        <w:t xml:space="preserve"> amount</w:t>
      </w:r>
      <w:r w:rsidRPr="00780C69">
        <w:rPr>
          <w:rFonts w:ascii="Arial" w:hAnsi="Arial" w:cs="Arial"/>
          <w:b/>
          <w:lang w:val="en-US"/>
        </w:rPr>
        <w:t xml:space="preserve">: </w:t>
      </w:r>
      <w:r w:rsidR="009D1E86" w:rsidRPr="00780C69">
        <w:rPr>
          <w:rFonts w:ascii="Arial" w:hAnsi="Arial" w:cs="Arial"/>
          <w:b/>
          <w:lang w:val="en-US"/>
        </w:rPr>
        <w:t>none</w:t>
      </w:r>
    </w:p>
    <w:p w:rsidR="00A431A2" w:rsidRPr="00780C69" w:rsidRDefault="009D1E86" w:rsidP="00F20ECE">
      <w:pPr>
        <w:pStyle w:val="fcase1ertab"/>
        <w:tabs>
          <w:tab w:val="clear" w:pos="426"/>
          <w:tab w:val="left" w:pos="851"/>
        </w:tabs>
        <w:spacing w:before="120"/>
        <w:ind w:firstLine="142"/>
        <w:rPr>
          <w:rFonts w:ascii="Arial" w:hAnsi="Arial" w:cs="Arial"/>
          <w:b/>
          <w:lang w:val="en-US"/>
        </w:rPr>
      </w:pPr>
      <w:r w:rsidRPr="00780C69">
        <w:rPr>
          <w:rFonts w:ascii="Arial" w:hAnsi="Arial" w:cs="Arial"/>
          <w:b/>
          <w:lang w:val="en-US"/>
        </w:rPr>
        <w:t>Maximum amount: €</w:t>
      </w:r>
      <w:r w:rsidR="00780C69">
        <w:rPr>
          <w:rFonts w:ascii="Arial" w:hAnsi="Arial" w:cs="Arial"/>
          <w:b/>
          <w:lang w:val="en-US"/>
        </w:rPr>
        <w:t>70</w:t>
      </w:r>
      <w:r w:rsidRPr="00780C69">
        <w:rPr>
          <w:rFonts w:ascii="Arial" w:hAnsi="Arial" w:cs="Arial"/>
          <w:b/>
          <w:lang w:val="en-US"/>
        </w:rPr>
        <w:t>,</w:t>
      </w:r>
      <w:r w:rsidR="00780C69">
        <w:rPr>
          <w:rFonts w:ascii="Arial" w:hAnsi="Arial" w:cs="Arial"/>
          <w:b/>
          <w:lang w:val="en-US"/>
        </w:rPr>
        <w:t>0</w:t>
      </w:r>
      <w:r w:rsidR="00690136" w:rsidRPr="00780C69">
        <w:rPr>
          <w:rFonts w:ascii="Arial" w:hAnsi="Arial" w:cs="Arial"/>
          <w:b/>
          <w:lang w:val="en-US"/>
        </w:rPr>
        <w:t xml:space="preserve">00 </w:t>
      </w:r>
      <w:r w:rsidRPr="00780C69">
        <w:rPr>
          <w:rFonts w:ascii="Arial" w:hAnsi="Arial" w:cs="Arial"/>
          <w:b/>
          <w:lang w:val="en-US"/>
        </w:rPr>
        <w:t>excluding VAT</w:t>
      </w:r>
    </w:p>
    <w:p w:rsidR="00460AFA" w:rsidRPr="00780C69" w:rsidRDefault="00460AFA" w:rsidP="009B45B9">
      <w:pPr>
        <w:tabs>
          <w:tab w:val="left" w:pos="851"/>
          <w:tab w:val="left" w:pos="6237"/>
        </w:tabs>
        <w:rPr>
          <w:rFonts w:ascii="Arial" w:hAnsi="Arial" w:cs="Arial"/>
          <w:lang w:val="en-US"/>
        </w:rPr>
      </w:pPr>
    </w:p>
    <w:p w:rsidR="009B1CD0" w:rsidRPr="00780C69" w:rsidRDefault="009D1E86" w:rsidP="009B45B9">
      <w:pPr>
        <w:tabs>
          <w:tab w:val="left" w:pos="851"/>
          <w:tab w:val="left" w:pos="6237"/>
        </w:tabs>
        <w:rPr>
          <w:rFonts w:ascii="Arial" w:hAnsi="Arial" w:cs="Arial"/>
          <w:b/>
          <w:iCs/>
          <w:sz w:val="22"/>
          <w:szCs w:val="22"/>
          <w:lang w:val="en-US"/>
        </w:rPr>
      </w:pPr>
      <w:r w:rsidRPr="00780C69">
        <w:rPr>
          <w:rFonts w:ascii="Arial" w:hAnsi="Arial" w:cs="Arial"/>
          <w:b/>
          <w:sz w:val="22"/>
          <w:szCs w:val="22"/>
          <w:lang w:val="en-US"/>
        </w:rPr>
        <w:t xml:space="preserve">B2 </w:t>
      </w:r>
      <w:r w:rsidR="0021797C" w:rsidRPr="00780C69">
        <w:rPr>
          <w:rFonts w:ascii="Arial" w:hAnsi="Arial" w:cs="Arial"/>
          <w:b/>
          <w:sz w:val="22"/>
          <w:szCs w:val="22"/>
          <w:lang w:val="en-US"/>
        </w:rPr>
        <w:t>– Nature of the consortium and</w:t>
      </w:r>
      <w:r w:rsidR="00036500" w:rsidRPr="00780C69">
        <w:rPr>
          <w:rFonts w:ascii="Arial" w:hAnsi="Arial" w:cs="Arial"/>
          <w:b/>
          <w:sz w:val="22"/>
          <w:szCs w:val="22"/>
          <w:lang w:val="en-US"/>
        </w:rPr>
        <w:t xml:space="preserve">, in the case of a joint consortium, </w:t>
      </w:r>
      <w:r w:rsidRPr="00780C69">
        <w:rPr>
          <w:rFonts w:ascii="Arial" w:hAnsi="Arial" w:cs="Arial"/>
          <w:b/>
          <w:sz w:val="22"/>
          <w:szCs w:val="22"/>
          <w:lang w:val="en-US"/>
        </w:rPr>
        <w:t>allocation of services</w:t>
      </w:r>
    </w:p>
    <w:p w:rsidR="00354C04" w:rsidRPr="00780C69" w:rsidRDefault="009D1E86" w:rsidP="009B45B9">
      <w:pPr>
        <w:pStyle w:val="fcase1ertab"/>
        <w:tabs>
          <w:tab w:val="left" w:pos="851"/>
        </w:tabs>
        <w:rPr>
          <w:rFonts w:ascii="Arial" w:hAnsi="Arial" w:cs="Arial"/>
          <w:lang w:val="en-US"/>
        </w:rPr>
      </w:pPr>
      <w:r w:rsidRPr="00780C69">
        <w:rPr>
          <w:rFonts w:ascii="Arial" w:hAnsi="Arial" w:cs="Arial"/>
          <w:i/>
          <w:iCs/>
          <w:sz w:val="18"/>
          <w:szCs w:val="18"/>
          <w:lang w:val="en-US"/>
        </w:rPr>
        <w:t>(</w:t>
      </w:r>
      <w:r w:rsidR="00840934" w:rsidRPr="00780C69">
        <w:rPr>
          <w:rFonts w:ascii="Arial" w:hAnsi="Arial" w:cs="Arial"/>
          <w:i/>
          <w:iCs/>
          <w:sz w:val="18"/>
          <w:szCs w:val="18"/>
          <w:lang w:val="en-US"/>
        </w:rPr>
        <w:t xml:space="preserve">In </w:t>
      </w:r>
      <w:r w:rsidRPr="00780C69">
        <w:rPr>
          <w:rFonts w:ascii="Arial" w:hAnsi="Arial" w:cs="Arial"/>
          <w:i/>
          <w:iCs/>
          <w:sz w:val="18"/>
          <w:szCs w:val="18"/>
          <w:lang w:val="en-US"/>
        </w:rPr>
        <w:t>the case of a consortium of economic operators.)</w:t>
      </w:r>
    </w:p>
    <w:p w:rsidR="00036500" w:rsidRPr="00780C69" w:rsidRDefault="00036500" w:rsidP="009B45B9">
      <w:pPr>
        <w:tabs>
          <w:tab w:val="left" w:pos="851"/>
          <w:tab w:val="left" w:pos="6237"/>
        </w:tabs>
        <w:rPr>
          <w:rFonts w:ascii="Arial" w:hAnsi="Arial" w:cs="Arial"/>
          <w:i/>
          <w:iCs/>
          <w:sz w:val="18"/>
          <w:szCs w:val="18"/>
          <w:lang w:val="en-US"/>
        </w:rPr>
      </w:pPr>
    </w:p>
    <w:p w:rsidR="0021797C" w:rsidRPr="00780C69" w:rsidRDefault="009D1E86" w:rsidP="009B45B9">
      <w:pPr>
        <w:pStyle w:val="fcase1ertab"/>
        <w:tabs>
          <w:tab w:val="left" w:pos="851"/>
        </w:tabs>
        <w:ind w:left="0" w:firstLine="0"/>
        <w:rPr>
          <w:rFonts w:ascii="Arial" w:hAnsi="Arial" w:cs="Arial"/>
          <w:lang w:val="en-US"/>
        </w:rPr>
      </w:pPr>
      <w:r w:rsidRPr="00780C69">
        <w:rPr>
          <w:rFonts w:ascii="Arial" w:hAnsi="Arial" w:cs="Arial"/>
          <w:lang w:val="en-US"/>
        </w:rPr>
        <w:t xml:space="preserve">For the performance of the </w:t>
      </w:r>
      <w:r w:rsidR="00D90A00" w:rsidRPr="00780C69">
        <w:rPr>
          <w:rFonts w:ascii="Arial" w:hAnsi="Arial" w:cs="Arial"/>
          <w:lang w:val="en-US"/>
        </w:rPr>
        <w:t>public</w:t>
      </w:r>
      <w:r w:rsidRPr="00780C69">
        <w:rPr>
          <w:rFonts w:ascii="Arial" w:hAnsi="Arial" w:cs="Arial"/>
          <w:lang w:val="en-US"/>
        </w:rPr>
        <w:t xml:space="preserve"> contract, the group </w:t>
      </w:r>
      <w:r w:rsidR="00036500" w:rsidRPr="00780C69">
        <w:rPr>
          <w:rFonts w:ascii="Arial" w:hAnsi="Arial" w:cs="Arial"/>
          <w:lang w:val="en-US"/>
        </w:rPr>
        <w:t>of economic operators is</w:t>
      </w:r>
      <w:r w:rsidRPr="00780C69">
        <w:rPr>
          <w:rFonts w:ascii="Arial" w:hAnsi="Arial" w:cs="Arial"/>
          <w:lang w:val="en-US"/>
        </w:rPr>
        <w:t>:</w:t>
      </w:r>
    </w:p>
    <w:p w:rsidR="00036500" w:rsidRPr="00780C69" w:rsidRDefault="009D1E86" w:rsidP="009B45B9">
      <w:pPr>
        <w:pStyle w:val="fcase1ertab"/>
        <w:tabs>
          <w:tab w:val="left" w:pos="851"/>
        </w:tabs>
        <w:rPr>
          <w:rFonts w:ascii="Arial" w:hAnsi="Arial" w:cs="Arial"/>
          <w:lang w:val="en-US"/>
        </w:rPr>
      </w:pPr>
      <w:r w:rsidRPr="00780C69">
        <w:rPr>
          <w:rFonts w:ascii="Arial" w:hAnsi="Arial" w:cs="Arial"/>
          <w:i/>
          <w:iCs/>
          <w:sz w:val="18"/>
          <w:szCs w:val="18"/>
          <w:lang w:val="en-US"/>
        </w:rPr>
        <w:t>(Tick the relevant box.)</w:t>
      </w:r>
    </w:p>
    <w:p w:rsidR="00354C04" w:rsidRPr="00780C69" w:rsidRDefault="009D1E86" w:rsidP="009B45B9">
      <w:pPr>
        <w:pStyle w:val="fcase1ertab"/>
        <w:tabs>
          <w:tab w:val="clear" w:pos="426"/>
          <w:tab w:val="left" w:pos="851"/>
        </w:tabs>
        <w:spacing w:before="120"/>
        <w:ind w:left="0" w:firstLine="851"/>
        <w:rPr>
          <w:rFonts w:ascii="Arial" w:hAnsi="Arial" w:cs="Arial"/>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rFonts w:ascii="Arial" w:hAnsi="Arial" w:cs="Arial"/>
          <w:i/>
          <w:iCs/>
          <w:lang w:val="en-US"/>
        </w:rPr>
        <w:t xml:space="preserve"> </w:t>
      </w:r>
      <w:r w:rsidRPr="00780C69">
        <w:rPr>
          <w:rFonts w:ascii="Arial" w:hAnsi="Arial" w:cs="Arial"/>
          <w:lang w:val="en-US"/>
        </w:rPr>
        <w:t>joint</w:t>
      </w:r>
      <w:r w:rsidRPr="00780C69">
        <w:rPr>
          <w:rFonts w:ascii="Arial" w:hAnsi="Arial" w:cs="Arial"/>
          <w:lang w:val="en-US"/>
        </w:rPr>
        <w:tab/>
      </w:r>
      <w:r w:rsidRPr="00780C69">
        <w:rPr>
          <w:rFonts w:ascii="Arial" w:hAnsi="Arial" w:cs="Arial"/>
          <w:lang w:val="en-US"/>
        </w:rPr>
        <w:tab/>
        <w:t>OR</w:t>
      </w:r>
      <w:r w:rsidRPr="00780C69">
        <w:rPr>
          <w:rFonts w:ascii="Arial" w:hAnsi="Arial" w:cs="Arial"/>
          <w:lang w:val="en-US"/>
        </w:rPr>
        <w:tab/>
      </w:r>
      <w:r w:rsidRPr="00780C69">
        <w:rPr>
          <w:rFonts w:ascii="Arial" w:hAnsi="Arial" w:cs="Arial"/>
          <w:lang w:val="en-US"/>
        </w:rPr>
        <w:tab/>
      </w: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rFonts w:ascii="Arial" w:hAnsi="Arial" w:cs="Arial"/>
          <w:iCs/>
          <w:lang w:val="en-US"/>
        </w:rPr>
        <w:t xml:space="preserve"> </w:t>
      </w:r>
      <w:r w:rsidRPr="00780C69">
        <w:rPr>
          <w:rFonts w:ascii="Arial" w:hAnsi="Arial" w:cs="Arial"/>
          <w:lang w:val="en-US"/>
        </w:rPr>
        <w:t>jointly and severally</w:t>
      </w:r>
    </w:p>
    <w:p w:rsidR="009B1CD0" w:rsidRPr="00780C69" w:rsidRDefault="009D1E86" w:rsidP="006C4338">
      <w:pPr>
        <w:tabs>
          <w:tab w:val="left" w:pos="851"/>
        </w:tabs>
        <w:spacing w:before="120"/>
        <w:jc w:val="both"/>
        <w:rPr>
          <w:rFonts w:ascii="Arial" w:hAnsi="Arial" w:cs="Arial"/>
          <w:b/>
          <w:bCs/>
          <w:lang w:val="en-US"/>
        </w:rPr>
      </w:pPr>
      <w:r w:rsidRPr="00780C69">
        <w:rPr>
          <w:rFonts w:ascii="Arial" w:hAnsi="Arial" w:cs="Arial"/>
          <w:i/>
          <w:iCs/>
          <w:sz w:val="18"/>
          <w:szCs w:val="18"/>
          <w:lang w:val="en-US"/>
        </w:rPr>
        <w:t>(The members of the joint group shall indicate in the table below the breakdown of the services that each of them undertakes to perform.)</w:t>
      </w:r>
    </w:p>
    <w:tbl>
      <w:tblPr>
        <w:tblW w:w="0" w:type="auto"/>
        <w:tblInd w:w="-40" w:type="dxa"/>
        <w:tblLayout w:type="fixed"/>
        <w:tblLook w:val="0000" w:firstRow="0" w:lastRow="0" w:firstColumn="0" w:lastColumn="0" w:noHBand="0" w:noVBand="0"/>
      </w:tblPr>
      <w:tblGrid>
        <w:gridCol w:w="4503"/>
        <w:gridCol w:w="3685"/>
        <w:gridCol w:w="2348"/>
      </w:tblGrid>
      <w:tr w:rsidR="008F25FA">
        <w:trPr>
          <w:trHeight w:val="567"/>
        </w:trPr>
        <w:tc>
          <w:tcPr>
            <w:tcW w:w="4503" w:type="dxa"/>
            <w:vMerge w:val="restart"/>
            <w:tcBorders>
              <w:top w:val="single" w:sz="4" w:space="0" w:color="000000"/>
              <w:left w:val="single" w:sz="4" w:space="0" w:color="000000"/>
              <w:bottom w:val="single" w:sz="4" w:space="0" w:color="000000"/>
            </w:tcBorders>
            <w:shd w:val="clear" w:color="auto" w:fill="auto"/>
            <w:vAlign w:val="center"/>
          </w:tcPr>
          <w:p w:rsidR="009B1CD0" w:rsidRDefault="009D1E86" w:rsidP="006F3DF9">
            <w:pPr>
              <w:tabs>
                <w:tab w:val="left" w:pos="851"/>
              </w:tabs>
              <w:jc w:val="center"/>
              <w:rPr>
                <w:rFonts w:ascii="Arial" w:hAnsi="Arial" w:cs="Arial"/>
                <w:b/>
              </w:rPr>
            </w:pPr>
            <w:proofErr w:type="spellStart"/>
            <w:r>
              <w:rPr>
                <w:rFonts w:ascii="Arial" w:hAnsi="Arial" w:cs="Arial"/>
                <w:b/>
              </w:rPr>
              <w:t>Names</w:t>
            </w:r>
            <w:proofErr w:type="spellEnd"/>
            <w:r>
              <w:rPr>
                <w:rFonts w:ascii="Arial" w:hAnsi="Arial" w:cs="Arial"/>
                <w:b/>
              </w:rPr>
              <w:t xml:space="preserve"> of </w:t>
            </w:r>
            <w:proofErr w:type="spellStart"/>
            <w:r>
              <w:rPr>
                <w:rFonts w:ascii="Arial" w:hAnsi="Arial" w:cs="Arial"/>
                <w:b/>
              </w:rPr>
              <w:t>members</w:t>
            </w:r>
            <w:proofErr w:type="spellEnd"/>
            <w:r>
              <w:rPr>
                <w:rFonts w:ascii="Arial" w:hAnsi="Arial" w:cs="Arial"/>
                <w:b/>
              </w:rPr>
              <w:t xml:space="preserve"> </w:t>
            </w:r>
          </w:p>
          <w:p w:rsidR="009B1CD0" w:rsidRDefault="009D1E86" w:rsidP="005846FB">
            <w:pPr>
              <w:tabs>
                <w:tab w:val="left" w:pos="851"/>
              </w:tabs>
              <w:jc w:val="center"/>
              <w:rPr>
                <w:b/>
              </w:rPr>
            </w:pPr>
            <w:proofErr w:type="gramStart"/>
            <w:r>
              <w:rPr>
                <w:rFonts w:ascii="Arial" w:hAnsi="Arial" w:cs="Arial"/>
                <w:b/>
              </w:rPr>
              <w:t>of</w:t>
            </w:r>
            <w:proofErr w:type="gramEnd"/>
            <w:r>
              <w:rPr>
                <w:rFonts w:ascii="Arial" w:hAnsi="Arial" w:cs="Arial"/>
                <w:b/>
              </w:rPr>
              <w:t xml:space="preserve"> the </w:t>
            </w:r>
            <w:proofErr w:type="spellStart"/>
            <w:r>
              <w:rPr>
                <w:rFonts w:ascii="Arial" w:hAnsi="Arial" w:cs="Arial"/>
                <w:b/>
              </w:rPr>
              <w:t>joint venture</w:t>
            </w:r>
            <w:proofErr w:type="spellEnd"/>
          </w:p>
        </w:tc>
        <w:tc>
          <w:tcPr>
            <w:tcW w:w="60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B1CD0" w:rsidRDefault="009D1E86" w:rsidP="005846FB">
            <w:pPr>
              <w:pStyle w:val="Heading5"/>
              <w:tabs>
                <w:tab w:val="left" w:pos="851"/>
              </w:tabs>
              <w:ind w:left="0" w:hanging="1008"/>
              <w:jc w:val="center"/>
              <w:rPr>
                <w:b/>
                <w:i w:val="0"/>
                <w:sz w:val="20"/>
              </w:rPr>
            </w:pPr>
            <w:r>
              <w:rPr>
                <w:b/>
                <w:i w:val="0"/>
                <w:sz w:val="20"/>
              </w:rPr>
              <w:t xml:space="preserve">Services </w:t>
            </w:r>
            <w:proofErr w:type="spellStart"/>
            <w:r>
              <w:rPr>
                <w:b/>
                <w:i w:val="0"/>
                <w:sz w:val="20"/>
              </w:rPr>
              <w:t>provided</w:t>
            </w:r>
            <w:proofErr w:type="spellEnd"/>
            <w:r>
              <w:rPr>
                <w:b/>
                <w:i w:val="0"/>
                <w:sz w:val="20"/>
              </w:rPr>
              <w:t xml:space="preserve"> by the </w:t>
            </w:r>
            <w:proofErr w:type="spellStart"/>
            <w:r>
              <w:rPr>
                <w:b/>
                <w:i w:val="0"/>
                <w:sz w:val="20"/>
              </w:rPr>
              <w:t>members</w:t>
            </w:r>
            <w:proofErr w:type="spellEnd"/>
          </w:p>
          <w:p w:rsidR="009B1CD0" w:rsidRDefault="009D1E86" w:rsidP="005846FB">
            <w:pPr>
              <w:pStyle w:val="Heading5"/>
              <w:tabs>
                <w:tab w:val="left" w:pos="851"/>
              </w:tabs>
              <w:ind w:left="0" w:hanging="1008"/>
              <w:jc w:val="center"/>
              <w:rPr>
                <w:b/>
              </w:rPr>
            </w:pPr>
            <w:proofErr w:type="gramStart"/>
            <w:r>
              <w:rPr>
                <w:b/>
                <w:i w:val="0"/>
                <w:sz w:val="20"/>
              </w:rPr>
              <w:t>of</w:t>
            </w:r>
            <w:proofErr w:type="gramEnd"/>
            <w:r>
              <w:rPr>
                <w:b/>
                <w:i w:val="0"/>
                <w:sz w:val="20"/>
              </w:rPr>
              <w:t xml:space="preserve"> the </w:t>
            </w:r>
            <w:proofErr w:type="spellStart"/>
            <w:r>
              <w:rPr>
                <w:b/>
                <w:i w:val="0"/>
                <w:sz w:val="20"/>
              </w:rPr>
              <w:t>joint venture</w:t>
            </w:r>
            <w:proofErr w:type="spellEnd"/>
          </w:p>
        </w:tc>
      </w:tr>
      <w:tr w:rsidR="008F25FA">
        <w:trPr>
          <w:trHeight w:val="567"/>
        </w:trPr>
        <w:tc>
          <w:tcPr>
            <w:tcW w:w="4503" w:type="dxa"/>
            <w:vMerge/>
            <w:tcBorders>
              <w:top w:val="single" w:sz="4" w:space="0" w:color="000000"/>
              <w:left w:val="single" w:sz="4" w:space="0" w:color="000000"/>
              <w:bottom w:val="single" w:sz="4" w:space="0" w:color="000000"/>
            </w:tcBorders>
            <w:shd w:val="clear" w:color="auto" w:fill="FFFFFF"/>
            <w:vAlign w:val="center"/>
          </w:tcPr>
          <w:p w:rsidR="009B1CD0" w:rsidRDefault="009B1CD0" w:rsidP="009B45B9">
            <w:pPr>
              <w:tabs>
                <w:tab w:val="left" w:pos="851"/>
              </w:tabs>
              <w:snapToGrid w:val="0"/>
              <w:jc w:val="center"/>
              <w:rPr>
                <w:rFonts w:ascii="Arial" w:hAnsi="Arial" w:cs="Arial"/>
                <w:b/>
              </w:rPr>
            </w:pPr>
          </w:p>
        </w:tc>
        <w:tc>
          <w:tcPr>
            <w:tcW w:w="3685" w:type="dxa"/>
            <w:tcBorders>
              <w:top w:val="single" w:sz="4" w:space="0" w:color="000000"/>
              <w:left w:val="single" w:sz="4" w:space="0" w:color="000000"/>
              <w:bottom w:val="single" w:sz="4" w:space="0" w:color="000000"/>
            </w:tcBorders>
            <w:shd w:val="clear" w:color="auto" w:fill="FFFFFF"/>
            <w:vAlign w:val="center"/>
          </w:tcPr>
          <w:p w:rsidR="009B1CD0" w:rsidRDefault="009D1E86" w:rsidP="009B45B9">
            <w:pPr>
              <w:tabs>
                <w:tab w:val="left" w:pos="851"/>
              </w:tabs>
              <w:jc w:val="center"/>
              <w:rPr>
                <w:rFonts w:ascii="Arial" w:hAnsi="Arial" w:cs="Arial"/>
                <w:b/>
              </w:rPr>
            </w:pPr>
            <w:r>
              <w:rPr>
                <w:rFonts w:ascii="Arial" w:hAnsi="Arial" w:cs="Arial"/>
                <w:b/>
              </w:rPr>
              <w:t>Nature of the service</w:t>
            </w:r>
          </w:p>
        </w:tc>
        <w:tc>
          <w:tcPr>
            <w:tcW w:w="23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9B1CD0" w:rsidRDefault="009D1E86" w:rsidP="009B45B9">
            <w:pPr>
              <w:tabs>
                <w:tab w:val="left" w:pos="851"/>
              </w:tabs>
              <w:jc w:val="center"/>
              <w:rPr>
                <w:rFonts w:ascii="Arial" w:hAnsi="Arial" w:cs="Arial"/>
                <w:b/>
              </w:rPr>
            </w:pPr>
            <w:proofErr w:type="spellStart"/>
            <w:r>
              <w:rPr>
                <w:rFonts w:ascii="Arial" w:hAnsi="Arial" w:cs="Arial"/>
                <w:b/>
              </w:rPr>
              <w:t>Amount</w:t>
            </w:r>
            <w:proofErr w:type="spellEnd"/>
            <w:r>
              <w:rPr>
                <w:rFonts w:ascii="Arial" w:hAnsi="Arial" w:cs="Arial"/>
                <w:b/>
              </w:rPr>
              <w:t xml:space="preserve"> </w:t>
            </w:r>
            <w:proofErr w:type="spellStart"/>
            <w:r>
              <w:rPr>
                <w:rFonts w:ascii="Arial" w:hAnsi="Arial" w:cs="Arial"/>
                <w:b/>
              </w:rPr>
              <w:t>excluding</w:t>
            </w:r>
            <w:proofErr w:type="spellEnd"/>
            <w:r>
              <w:rPr>
                <w:rFonts w:ascii="Arial" w:hAnsi="Arial" w:cs="Arial"/>
                <w:b/>
              </w:rPr>
              <w:t xml:space="preserve"> VAT </w:t>
            </w:r>
          </w:p>
          <w:p w:rsidR="009B1CD0" w:rsidRDefault="009D1E86" w:rsidP="009B45B9">
            <w:pPr>
              <w:tabs>
                <w:tab w:val="left" w:pos="851"/>
              </w:tabs>
              <w:jc w:val="center"/>
              <w:rPr>
                <w:rFonts w:ascii="Arial" w:hAnsi="Arial" w:cs="Arial"/>
              </w:rPr>
            </w:pPr>
            <w:proofErr w:type="gramStart"/>
            <w:r>
              <w:rPr>
                <w:rFonts w:ascii="Arial" w:hAnsi="Arial" w:cs="Arial"/>
                <w:b/>
              </w:rPr>
              <w:t>of</w:t>
            </w:r>
            <w:proofErr w:type="gramEnd"/>
            <w:r>
              <w:rPr>
                <w:rFonts w:ascii="Arial" w:hAnsi="Arial" w:cs="Arial"/>
                <w:b/>
              </w:rPr>
              <w:t xml:space="preserve"> the service</w:t>
            </w:r>
          </w:p>
        </w:tc>
      </w:tr>
      <w:tr w:rsidR="008F25FA">
        <w:trPr>
          <w:trHeight w:val="1021"/>
        </w:trPr>
        <w:tc>
          <w:tcPr>
            <w:tcW w:w="4503" w:type="dxa"/>
            <w:tcBorders>
              <w:top w:val="single" w:sz="4" w:space="0" w:color="000000"/>
              <w:left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3685" w:type="dxa"/>
            <w:tcBorders>
              <w:top w:val="single" w:sz="4" w:space="0" w:color="000000"/>
              <w:left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2348" w:type="dxa"/>
            <w:tcBorders>
              <w:top w:val="single" w:sz="4" w:space="0" w:color="000000"/>
              <w:left w:val="single" w:sz="4" w:space="0" w:color="000000"/>
              <w:right w:val="single" w:sz="4" w:space="0" w:color="000000"/>
            </w:tcBorders>
            <w:shd w:val="clear" w:color="auto" w:fill="CCFFFF"/>
          </w:tcPr>
          <w:p w:rsidR="009B1CD0" w:rsidRDefault="009B1CD0" w:rsidP="006F3DF9">
            <w:pPr>
              <w:tabs>
                <w:tab w:val="left" w:pos="851"/>
              </w:tabs>
              <w:snapToGrid w:val="0"/>
              <w:jc w:val="both"/>
              <w:rPr>
                <w:rFonts w:ascii="Arial" w:hAnsi="Arial" w:cs="Arial"/>
              </w:rPr>
            </w:pPr>
          </w:p>
        </w:tc>
      </w:tr>
      <w:tr w:rsidR="008F25FA">
        <w:trPr>
          <w:trHeight w:val="1021"/>
        </w:trPr>
        <w:tc>
          <w:tcPr>
            <w:tcW w:w="4503" w:type="dxa"/>
            <w:tcBorders>
              <w:left w:val="single" w:sz="4" w:space="0" w:color="000000"/>
            </w:tcBorders>
            <w:shd w:val="clear" w:color="auto" w:fill="auto"/>
          </w:tcPr>
          <w:p w:rsidR="009B1CD0" w:rsidRDefault="009B1CD0" w:rsidP="006C4338">
            <w:pPr>
              <w:tabs>
                <w:tab w:val="left" w:pos="851"/>
              </w:tabs>
              <w:snapToGrid w:val="0"/>
              <w:jc w:val="both"/>
              <w:rPr>
                <w:rFonts w:ascii="Arial" w:hAnsi="Arial" w:cs="Arial"/>
              </w:rPr>
            </w:pPr>
          </w:p>
        </w:tc>
        <w:tc>
          <w:tcPr>
            <w:tcW w:w="3685" w:type="dxa"/>
            <w:tcBorders>
              <w:left w:val="single" w:sz="4" w:space="0" w:color="000000"/>
            </w:tcBorders>
            <w:shd w:val="clear" w:color="auto" w:fill="auto"/>
          </w:tcPr>
          <w:p w:rsidR="009B1CD0" w:rsidRDefault="009B1CD0" w:rsidP="006C4338">
            <w:pPr>
              <w:tabs>
                <w:tab w:val="left" w:pos="851"/>
              </w:tabs>
              <w:snapToGrid w:val="0"/>
              <w:jc w:val="both"/>
              <w:rPr>
                <w:rFonts w:ascii="Arial" w:hAnsi="Arial" w:cs="Arial"/>
              </w:rPr>
            </w:pPr>
          </w:p>
        </w:tc>
        <w:tc>
          <w:tcPr>
            <w:tcW w:w="2348" w:type="dxa"/>
            <w:tcBorders>
              <w:left w:val="single" w:sz="4" w:space="0" w:color="000000"/>
              <w:right w:val="single" w:sz="4" w:space="0" w:color="000000"/>
            </w:tcBorders>
            <w:shd w:val="clear" w:color="auto" w:fill="auto"/>
          </w:tcPr>
          <w:p w:rsidR="009B1CD0" w:rsidRDefault="009B1CD0" w:rsidP="006F3DF9">
            <w:pPr>
              <w:tabs>
                <w:tab w:val="left" w:pos="851"/>
              </w:tabs>
              <w:snapToGrid w:val="0"/>
              <w:jc w:val="both"/>
              <w:rPr>
                <w:rFonts w:ascii="Arial" w:hAnsi="Arial" w:cs="Arial"/>
              </w:rPr>
            </w:pPr>
          </w:p>
        </w:tc>
      </w:tr>
      <w:tr w:rsidR="008F25FA">
        <w:trPr>
          <w:trHeight w:val="1021"/>
        </w:trPr>
        <w:tc>
          <w:tcPr>
            <w:tcW w:w="4503" w:type="dxa"/>
            <w:tcBorders>
              <w:left w:val="single" w:sz="4" w:space="0" w:color="000000"/>
              <w:bottom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3685" w:type="dxa"/>
            <w:tcBorders>
              <w:left w:val="single" w:sz="4" w:space="0" w:color="000000"/>
              <w:bottom w:val="single" w:sz="4" w:space="0" w:color="000000"/>
            </w:tcBorders>
            <w:shd w:val="clear" w:color="auto" w:fill="CCFFFF"/>
          </w:tcPr>
          <w:p w:rsidR="009B1CD0" w:rsidRDefault="009B1CD0" w:rsidP="006C4338">
            <w:pPr>
              <w:tabs>
                <w:tab w:val="left" w:pos="851"/>
              </w:tabs>
              <w:snapToGrid w:val="0"/>
              <w:jc w:val="both"/>
              <w:rPr>
                <w:rFonts w:ascii="Arial" w:hAnsi="Arial" w:cs="Arial"/>
              </w:rPr>
            </w:pPr>
          </w:p>
        </w:tc>
        <w:tc>
          <w:tcPr>
            <w:tcW w:w="2348" w:type="dxa"/>
            <w:tcBorders>
              <w:left w:val="single" w:sz="4" w:space="0" w:color="000000"/>
              <w:bottom w:val="single" w:sz="4" w:space="0" w:color="000000"/>
              <w:right w:val="single" w:sz="4" w:space="0" w:color="000000"/>
            </w:tcBorders>
            <w:shd w:val="clear" w:color="auto" w:fill="CCFFFF"/>
          </w:tcPr>
          <w:p w:rsidR="009B1CD0" w:rsidRDefault="009B1CD0" w:rsidP="006F3DF9">
            <w:pPr>
              <w:tabs>
                <w:tab w:val="left" w:pos="851"/>
              </w:tabs>
              <w:snapToGrid w:val="0"/>
              <w:jc w:val="both"/>
              <w:rPr>
                <w:rFonts w:ascii="Arial" w:hAnsi="Arial" w:cs="Arial"/>
              </w:rPr>
            </w:pPr>
          </w:p>
        </w:tc>
      </w:tr>
    </w:tbl>
    <w:p w:rsidR="009B1CD0" w:rsidRDefault="009B1CD0" w:rsidP="006C4338">
      <w:pPr>
        <w:tabs>
          <w:tab w:val="left" w:pos="851"/>
          <w:tab w:val="left" w:pos="6237"/>
        </w:tabs>
      </w:pPr>
    </w:p>
    <w:p w:rsidR="009B1CD0" w:rsidRDefault="009B1CD0" w:rsidP="006C4338">
      <w:pPr>
        <w:pStyle w:val="fcasegauche"/>
        <w:tabs>
          <w:tab w:val="left" w:pos="851"/>
        </w:tabs>
        <w:spacing w:after="0"/>
        <w:ind w:left="0" w:firstLine="0"/>
        <w:rPr>
          <w:rFonts w:ascii="Arial" w:hAnsi="Arial" w:cs="Arial"/>
          <w:bCs/>
          <w:iCs/>
        </w:rPr>
      </w:pPr>
    </w:p>
    <w:p w:rsidR="009B1CD0" w:rsidRPr="00780C69" w:rsidRDefault="009D1E86" w:rsidP="006F3DF9">
      <w:pPr>
        <w:pStyle w:val="fcase1ertab"/>
        <w:tabs>
          <w:tab w:val="left" w:pos="851"/>
        </w:tabs>
        <w:ind w:left="0" w:firstLine="0"/>
        <w:rPr>
          <w:rFonts w:ascii="Arial" w:hAnsi="Arial" w:cs="Arial"/>
          <w:i/>
          <w:sz w:val="18"/>
          <w:szCs w:val="18"/>
          <w:lang w:val="en-US"/>
        </w:rPr>
      </w:pPr>
      <w:r w:rsidRPr="00780C69">
        <w:rPr>
          <w:rFonts w:ascii="Arial" w:hAnsi="Arial" w:cs="Arial"/>
          <w:b/>
          <w:sz w:val="22"/>
          <w:szCs w:val="22"/>
          <w:lang w:val="en-US"/>
        </w:rPr>
        <w:t>B3 - Account(s) to be credited</w:t>
      </w:r>
    </w:p>
    <w:p w:rsidR="009B1CD0" w:rsidRPr="00780C69" w:rsidRDefault="009D1E86" w:rsidP="005846FB">
      <w:pPr>
        <w:pStyle w:val="fcase1ertab"/>
        <w:tabs>
          <w:tab w:val="left" w:pos="851"/>
        </w:tabs>
        <w:spacing w:before="120"/>
        <w:ind w:left="0" w:firstLine="0"/>
        <w:rPr>
          <w:rFonts w:ascii="Arial" w:hAnsi="Arial" w:cs="Arial"/>
          <w:b/>
          <w:lang w:val="en-US"/>
        </w:rPr>
      </w:pPr>
      <w:r w:rsidRPr="00780C69">
        <w:rPr>
          <w:rFonts w:ascii="Arial" w:hAnsi="Arial" w:cs="Arial"/>
          <w:i/>
          <w:sz w:val="18"/>
          <w:szCs w:val="18"/>
          <w:lang w:val="en-US"/>
        </w:rPr>
        <w:t>(Please attach one or more bank or postal account details.)</w:t>
      </w:r>
    </w:p>
    <w:p w:rsidR="009B1CD0" w:rsidRPr="00780C69" w:rsidRDefault="009B1CD0" w:rsidP="005846FB">
      <w:pPr>
        <w:pStyle w:val="fcasegauche"/>
        <w:tabs>
          <w:tab w:val="left" w:pos="426"/>
          <w:tab w:val="left" w:pos="851"/>
        </w:tabs>
        <w:spacing w:after="0"/>
        <w:ind w:left="0" w:firstLine="0"/>
        <w:jc w:val="left"/>
        <w:rPr>
          <w:rFonts w:ascii="Arial" w:hAnsi="Arial" w:cs="Arial"/>
          <w:b/>
          <w:lang w:val="en-US"/>
        </w:rPr>
      </w:pPr>
    </w:p>
    <w:p w:rsidR="009B1CD0" w:rsidRPr="00780C69" w:rsidRDefault="009D1E86" w:rsidP="005846FB">
      <w:pPr>
        <w:pStyle w:val="fcasegauche"/>
        <w:tabs>
          <w:tab w:val="left" w:pos="426"/>
          <w:tab w:val="left" w:pos="851"/>
        </w:tabs>
        <w:spacing w:after="0"/>
        <w:ind w:left="0" w:firstLine="0"/>
        <w:jc w:val="left"/>
        <w:rPr>
          <w:rFonts w:ascii="Arial" w:hAnsi="Arial" w:cs="Arial"/>
          <w:lang w:val="en-US"/>
        </w:rPr>
      </w:pPr>
      <w:r>
        <w:rPr>
          <w:rFonts w:ascii="Wingdings" w:eastAsia="Wingdings" w:hAnsi="Wingdings" w:cs="Wingdings"/>
          <w:b/>
          <w:color w:val="66CCFF"/>
          <w:spacing w:val="-10"/>
        </w:rPr>
        <w:sym w:font="Wingdings" w:char="F06E"/>
      </w:r>
      <w:r w:rsidRPr="00780C69">
        <w:rPr>
          <w:rFonts w:ascii="Arial" w:eastAsia="Arial" w:hAnsi="Arial" w:cs="Arial"/>
          <w:spacing w:val="-10"/>
          <w:lang w:val="en-US"/>
        </w:rPr>
        <w:t xml:space="preserve">  </w:t>
      </w:r>
      <w:r w:rsidRPr="00780C69">
        <w:rPr>
          <w:rFonts w:ascii="Arial" w:hAnsi="Arial" w:cs="Arial"/>
          <w:lang w:val="en-US"/>
        </w:rPr>
        <w:t>Name of the bank:</w:t>
      </w:r>
    </w:p>
    <w:p w:rsidR="009B1CD0" w:rsidRPr="00780C69" w:rsidRDefault="009B1CD0" w:rsidP="005846FB">
      <w:pPr>
        <w:pStyle w:val="fcasegauche"/>
        <w:tabs>
          <w:tab w:val="left" w:pos="426"/>
          <w:tab w:val="left" w:pos="851"/>
        </w:tabs>
        <w:spacing w:after="0"/>
        <w:ind w:left="0" w:firstLine="0"/>
        <w:jc w:val="left"/>
        <w:rPr>
          <w:rFonts w:ascii="Arial" w:hAnsi="Arial" w:cs="Arial"/>
          <w:lang w:val="en-US"/>
        </w:rPr>
      </w:pPr>
    </w:p>
    <w:p w:rsidR="009B1CD0" w:rsidRPr="00780C69" w:rsidRDefault="009B1CD0" w:rsidP="0061068C">
      <w:pPr>
        <w:pStyle w:val="fcasegauche"/>
        <w:tabs>
          <w:tab w:val="left" w:pos="426"/>
          <w:tab w:val="left" w:pos="851"/>
        </w:tabs>
        <w:spacing w:after="0"/>
        <w:ind w:left="0" w:firstLine="0"/>
        <w:jc w:val="left"/>
        <w:rPr>
          <w:rFonts w:ascii="Arial" w:hAnsi="Arial" w:cs="Arial"/>
          <w:lang w:val="en-US"/>
        </w:rPr>
      </w:pPr>
    </w:p>
    <w:p w:rsidR="009B1CD0" w:rsidRPr="00780C69" w:rsidRDefault="009B1CD0" w:rsidP="00710FD6">
      <w:pPr>
        <w:pStyle w:val="fcasegauche"/>
        <w:tabs>
          <w:tab w:val="left" w:pos="426"/>
          <w:tab w:val="left" w:pos="851"/>
        </w:tabs>
        <w:spacing w:after="0"/>
        <w:ind w:left="0" w:firstLine="0"/>
        <w:jc w:val="left"/>
        <w:rPr>
          <w:rFonts w:ascii="Arial" w:hAnsi="Arial" w:cs="Arial"/>
          <w:lang w:val="en-US"/>
        </w:rPr>
      </w:pPr>
    </w:p>
    <w:p w:rsidR="009B1CD0" w:rsidRPr="00780C69" w:rsidRDefault="009D1E86" w:rsidP="00710FD6">
      <w:pPr>
        <w:pStyle w:val="fcasegauche"/>
        <w:tabs>
          <w:tab w:val="left" w:pos="426"/>
          <w:tab w:val="left" w:pos="851"/>
        </w:tabs>
        <w:spacing w:after="0"/>
        <w:ind w:left="0" w:firstLine="0"/>
        <w:jc w:val="left"/>
        <w:rPr>
          <w:rFonts w:ascii="Arial" w:hAnsi="Arial" w:cs="Arial"/>
          <w:b/>
          <w:lang w:val="en-US"/>
        </w:rPr>
      </w:pPr>
      <w:r>
        <w:rPr>
          <w:rFonts w:ascii="Wingdings" w:eastAsia="Wingdings" w:hAnsi="Wingdings" w:cs="Wingdings"/>
          <w:b/>
          <w:color w:val="66CCFF"/>
          <w:spacing w:val="-10"/>
        </w:rPr>
        <w:sym w:font="Wingdings" w:char="F06E"/>
      </w:r>
      <w:r w:rsidRPr="00780C69">
        <w:rPr>
          <w:rFonts w:ascii="Arial" w:eastAsia="Arial" w:hAnsi="Arial" w:cs="Arial"/>
          <w:spacing w:val="-10"/>
          <w:lang w:val="en-US"/>
        </w:rPr>
        <w:t xml:space="preserve">  </w:t>
      </w:r>
      <w:r w:rsidRPr="00780C69">
        <w:rPr>
          <w:rFonts w:ascii="Arial" w:hAnsi="Arial" w:cs="Arial"/>
          <w:lang w:val="en-US"/>
        </w:rPr>
        <w:t>Account number:</w:t>
      </w:r>
    </w:p>
    <w:p w:rsidR="009B1CD0" w:rsidRPr="00780C69" w:rsidRDefault="009B1CD0" w:rsidP="00E47798">
      <w:pPr>
        <w:pStyle w:val="fcasegauche"/>
        <w:tabs>
          <w:tab w:val="left" w:pos="426"/>
          <w:tab w:val="left" w:pos="851"/>
        </w:tabs>
        <w:spacing w:after="0"/>
        <w:ind w:left="0" w:firstLine="0"/>
        <w:jc w:val="left"/>
        <w:rPr>
          <w:rFonts w:ascii="Arial" w:hAnsi="Arial" w:cs="Arial"/>
          <w:b/>
          <w:lang w:val="en-US"/>
        </w:rPr>
      </w:pPr>
    </w:p>
    <w:p w:rsidR="009B1CD0" w:rsidRPr="00780C69" w:rsidRDefault="009B1CD0" w:rsidP="0083205E">
      <w:pPr>
        <w:pStyle w:val="fcasegauche"/>
        <w:tabs>
          <w:tab w:val="left" w:pos="426"/>
          <w:tab w:val="left" w:pos="851"/>
        </w:tabs>
        <w:spacing w:after="0"/>
        <w:ind w:left="0" w:firstLine="0"/>
        <w:jc w:val="left"/>
        <w:rPr>
          <w:rFonts w:ascii="Arial" w:hAnsi="Arial" w:cs="Arial"/>
          <w:b/>
          <w:lang w:val="en-US"/>
        </w:rPr>
      </w:pPr>
    </w:p>
    <w:p w:rsidR="009B1CD0" w:rsidRPr="00780C69" w:rsidRDefault="009B1CD0" w:rsidP="0083205E">
      <w:pPr>
        <w:pStyle w:val="fcasegauche"/>
        <w:tabs>
          <w:tab w:val="left" w:pos="426"/>
          <w:tab w:val="left" w:pos="851"/>
        </w:tabs>
        <w:spacing w:after="0"/>
        <w:ind w:left="0" w:firstLine="0"/>
        <w:jc w:val="left"/>
        <w:rPr>
          <w:rFonts w:ascii="Arial" w:hAnsi="Arial" w:cs="Arial"/>
          <w:b/>
          <w:lang w:val="en-US"/>
        </w:rPr>
      </w:pPr>
    </w:p>
    <w:p w:rsidR="009B1CD0" w:rsidRPr="00780C69" w:rsidRDefault="009D1E86" w:rsidP="0083205E">
      <w:pPr>
        <w:pStyle w:val="fcasegauche"/>
        <w:tabs>
          <w:tab w:val="left" w:pos="426"/>
          <w:tab w:val="left" w:pos="851"/>
        </w:tabs>
        <w:spacing w:after="0"/>
        <w:ind w:left="0" w:firstLine="0"/>
        <w:jc w:val="left"/>
        <w:rPr>
          <w:rFonts w:ascii="Arial" w:hAnsi="Arial" w:cs="Arial"/>
          <w:b/>
          <w:lang w:val="en-US"/>
        </w:rPr>
      </w:pPr>
      <w:r w:rsidRPr="00780C69">
        <w:rPr>
          <w:rFonts w:ascii="Arial" w:hAnsi="Arial" w:cs="Arial"/>
          <w:b/>
          <w:sz w:val="22"/>
          <w:szCs w:val="22"/>
          <w:lang w:val="en-US"/>
        </w:rPr>
        <w:t xml:space="preserve">B4 - Advance payment </w:t>
      </w:r>
      <w:r w:rsidRPr="00780C69">
        <w:rPr>
          <w:rFonts w:ascii="Arial" w:hAnsi="Arial" w:cs="Arial"/>
          <w:i/>
          <w:sz w:val="18"/>
          <w:szCs w:val="18"/>
          <w:lang w:val="en-US"/>
        </w:rPr>
        <w:t>(</w:t>
      </w:r>
      <w:hyperlink r:id="rId10" w:history="1">
        <w:r w:rsidRPr="00780C69">
          <w:rPr>
            <w:rStyle w:val="Hyperlink"/>
            <w:rFonts w:ascii="Arial" w:hAnsi="Arial" w:cs="Arial"/>
            <w:i/>
            <w:sz w:val="18"/>
            <w:szCs w:val="18"/>
            <w:lang w:val="en-US"/>
          </w:rPr>
          <w:t xml:space="preserve">Article </w:t>
        </w:r>
        <w:r w:rsidR="009D661E" w:rsidRPr="00780C69">
          <w:rPr>
            <w:rStyle w:val="Hyperlink"/>
            <w:rFonts w:ascii="Arial" w:hAnsi="Arial" w:cs="Arial"/>
            <w:i/>
            <w:sz w:val="18"/>
            <w:szCs w:val="18"/>
            <w:lang w:val="en-US"/>
          </w:rPr>
          <w:t>R. 2191-3</w:t>
        </w:r>
      </w:hyperlink>
      <w:r w:rsidR="00D90A00" w:rsidRPr="00780C69">
        <w:rPr>
          <w:rFonts w:ascii="Arial" w:hAnsi="Arial" w:cs="Arial"/>
          <w:i/>
          <w:sz w:val="18"/>
          <w:szCs w:val="18"/>
          <w:lang w:val="en-US"/>
        </w:rPr>
        <w:t xml:space="preserve"> or </w:t>
      </w:r>
      <w:hyperlink r:id="rId11" w:history="1">
        <w:r w:rsidR="00D90A00" w:rsidRPr="00780C69">
          <w:rPr>
            <w:rStyle w:val="Hyperlink"/>
            <w:rFonts w:ascii="Arial" w:hAnsi="Arial" w:cs="Arial"/>
            <w:i/>
            <w:sz w:val="18"/>
            <w:szCs w:val="18"/>
            <w:lang w:val="en-US"/>
          </w:rPr>
          <w:t xml:space="preserve">Article </w:t>
        </w:r>
        <w:r w:rsidR="009D661E" w:rsidRPr="00780C69">
          <w:rPr>
            <w:rStyle w:val="Hyperlink"/>
            <w:rFonts w:ascii="Arial" w:hAnsi="Arial" w:cs="Arial"/>
            <w:i/>
            <w:sz w:val="18"/>
            <w:szCs w:val="18"/>
            <w:lang w:val="en-US"/>
          </w:rPr>
          <w:t>R. 2391-1</w:t>
        </w:r>
      </w:hyperlink>
      <w:r w:rsidR="00D90A00" w:rsidRPr="00780C69">
        <w:rPr>
          <w:rFonts w:ascii="Arial" w:hAnsi="Arial" w:cs="Arial"/>
          <w:i/>
          <w:sz w:val="18"/>
          <w:szCs w:val="18"/>
          <w:lang w:val="en-US"/>
        </w:rPr>
        <w:t xml:space="preserve"> of </w:t>
      </w:r>
      <w:r w:rsidR="00156924" w:rsidRPr="00780C69">
        <w:rPr>
          <w:rFonts w:ascii="Arial" w:hAnsi="Arial" w:cs="Arial"/>
          <w:i/>
          <w:sz w:val="18"/>
          <w:szCs w:val="18"/>
          <w:lang w:val="en-US"/>
        </w:rPr>
        <w:t>the Public Procurement Code</w:t>
      </w:r>
      <w:r w:rsidRPr="00780C69">
        <w:rPr>
          <w:rFonts w:ascii="Arial" w:hAnsi="Arial" w:cs="Arial"/>
          <w:i/>
          <w:sz w:val="18"/>
          <w:szCs w:val="18"/>
          <w:lang w:val="en-US"/>
        </w:rPr>
        <w:t>)</w:t>
      </w:r>
    </w:p>
    <w:p w:rsidR="009B1CD0" w:rsidRPr="00780C69" w:rsidRDefault="009B1CD0" w:rsidP="00934503">
      <w:pPr>
        <w:tabs>
          <w:tab w:val="left" w:pos="426"/>
          <w:tab w:val="left" w:pos="851"/>
        </w:tabs>
        <w:rPr>
          <w:rFonts w:ascii="Arial" w:hAnsi="Arial" w:cs="Arial"/>
          <w:b/>
          <w:lang w:val="en-US"/>
        </w:rPr>
      </w:pPr>
    </w:p>
    <w:p w:rsidR="009B1CD0" w:rsidRPr="00780C69" w:rsidRDefault="009D1E86" w:rsidP="00CD46CC">
      <w:pPr>
        <w:pStyle w:val="fcasegauche"/>
        <w:tabs>
          <w:tab w:val="left" w:pos="426"/>
          <w:tab w:val="left" w:pos="851"/>
        </w:tabs>
        <w:spacing w:after="0"/>
        <w:ind w:left="0" w:firstLine="0"/>
        <w:jc w:val="left"/>
        <w:rPr>
          <w:rFonts w:ascii="Arial" w:hAnsi="Arial" w:cs="Arial"/>
          <w:i/>
          <w:sz w:val="18"/>
          <w:szCs w:val="18"/>
          <w:lang w:val="en-US"/>
        </w:rPr>
      </w:pPr>
      <w:r w:rsidRPr="00780C69">
        <w:rPr>
          <w:lang w:val="en-US"/>
        </w:rPr>
        <w:t>I waive the right to an advance:</w:t>
      </w:r>
      <w:r w:rsidRPr="00780C69">
        <w:rPr>
          <w:lang w:val="en-US"/>
        </w:rPr>
        <w:tab/>
      </w:r>
      <w:r w:rsidRPr="00780C69">
        <w:rPr>
          <w:lang w:val="en-US"/>
        </w:rPr>
        <w:tab/>
      </w:r>
      <w:r w:rsidRPr="00780C69">
        <w:rPr>
          <w:lang w:val="en-US"/>
        </w:rPr>
        <w:tab/>
      </w:r>
      <w:r w:rsidRPr="00780C69">
        <w:rPr>
          <w:lang w:val="en-US"/>
        </w:rPr>
        <w:tab/>
      </w:r>
      <w:r w:rsidRPr="00780C69">
        <w:rPr>
          <w:lang w:val="en-US"/>
        </w:rPr>
        <w:tab/>
      </w:r>
      <w:r w:rsidR="007D7A65" w:rsidRPr="00703B2D">
        <w:fldChar w:fldCharType="begin">
          <w:ffData>
            <w:name w:val=""/>
            <w:enabled/>
            <w:calcOnExit w:val="0"/>
            <w:checkBox>
              <w:size w:val="20"/>
              <w:default w:val="0"/>
            </w:checkBox>
          </w:ffData>
        </w:fldChar>
      </w:r>
      <w:r w:rsidR="007D7A65" w:rsidRPr="00780C69">
        <w:rPr>
          <w:lang w:val="en-US"/>
        </w:rPr>
        <w:instrText xml:space="preserve"> FORMCHECKBOX </w:instrText>
      </w:r>
      <w:r w:rsidR="00702A4C">
        <w:fldChar w:fldCharType="separate"/>
      </w:r>
      <w:r w:rsidR="007D7A65" w:rsidRPr="00703B2D">
        <w:fldChar w:fldCharType="end"/>
      </w:r>
      <w:r w:rsidRPr="00780C69">
        <w:rPr>
          <w:lang w:val="en-US"/>
        </w:rPr>
        <w:tab/>
      </w:r>
      <w:r w:rsidR="009D661E" w:rsidRPr="00780C69">
        <w:rPr>
          <w:lang w:val="en-US"/>
        </w:rPr>
        <w:t>No</w:t>
      </w:r>
      <w:r w:rsidRPr="00780C69">
        <w:rPr>
          <w:lang w:val="en-US"/>
        </w:rPr>
        <w:tab/>
      </w:r>
      <w:r w:rsidRPr="00780C69">
        <w:rPr>
          <w:lang w:val="en-US"/>
        </w:rPr>
        <w:tab/>
      </w:r>
      <w:r w:rsidRPr="00780C69">
        <w:rPr>
          <w:lang w:val="en-US"/>
        </w:rPr>
        <w:tab/>
      </w:r>
      <w:r w:rsidR="007D7A65" w:rsidRPr="00703B2D">
        <w:fldChar w:fldCharType="begin">
          <w:ffData>
            <w:name w:val=""/>
            <w:enabled/>
            <w:calcOnExit w:val="0"/>
            <w:checkBox>
              <w:size w:val="20"/>
              <w:default w:val="0"/>
            </w:checkBox>
          </w:ffData>
        </w:fldChar>
      </w:r>
      <w:r w:rsidR="007D7A65" w:rsidRPr="00780C69">
        <w:rPr>
          <w:lang w:val="en-US"/>
        </w:rPr>
        <w:instrText xml:space="preserve"> FORMCHECKBOX </w:instrText>
      </w:r>
      <w:r w:rsidR="00702A4C">
        <w:fldChar w:fldCharType="separate"/>
      </w:r>
      <w:r w:rsidR="007D7A65" w:rsidRPr="00703B2D">
        <w:fldChar w:fldCharType="end"/>
      </w:r>
      <w:r w:rsidRPr="00780C69">
        <w:rPr>
          <w:lang w:val="en-US"/>
        </w:rPr>
        <w:tab/>
      </w:r>
      <w:r w:rsidR="009D661E" w:rsidRPr="00780C69">
        <w:rPr>
          <w:lang w:val="en-US"/>
        </w:rPr>
        <w:t>Yes</w:t>
      </w:r>
    </w:p>
    <w:p w:rsidR="009B1CD0" w:rsidRPr="00780C69" w:rsidRDefault="009D1E86" w:rsidP="009B45B9">
      <w:pPr>
        <w:tabs>
          <w:tab w:val="left" w:pos="851"/>
        </w:tabs>
        <w:rPr>
          <w:rFonts w:ascii="Arial" w:hAnsi="Arial" w:cs="Arial"/>
          <w:b/>
          <w:lang w:val="en-US"/>
        </w:rPr>
      </w:pPr>
      <w:r w:rsidRPr="00780C69">
        <w:rPr>
          <w:rFonts w:ascii="Arial" w:hAnsi="Arial" w:cs="Arial"/>
          <w:i/>
          <w:sz w:val="18"/>
          <w:szCs w:val="18"/>
          <w:lang w:val="en-US"/>
        </w:rPr>
        <w:t>(Tick the relevant box.)</w:t>
      </w:r>
    </w:p>
    <w:p w:rsidR="009B1CD0" w:rsidRPr="00780C69" w:rsidRDefault="009B1CD0" w:rsidP="009B45B9">
      <w:pPr>
        <w:tabs>
          <w:tab w:val="left" w:pos="426"/>
          <w:tab w:val="left" w:pos="851"/>
        </w:tabs>
        <w:jc w:val="both"/>
        <w:rPr>
          <w:rFonts w:ascii="Arial" w:hAnsi="Arial" w:cs="Arial"/>
          <w:b/>
          <w:lang w:val="en-US"/>
        </w:rPr>
      </w:pPr>
    </w:p>
    <w:p w:rsidR="00BF4307" w:rsidRPr="00780C69" w:rsidRDefault="009D1E86" w:rsidP="00BF4307">
      <w:pPr>
        <w:tabs>
          <w:tab w:val="left" w:pos="426"/>
          <w:tab w:val="left" w:pos="851"/>
        </w:tabs>
        <w:jc w:val="both"/>
        <w:rPr>
          <w:lang w:val="en-US"/>
        </w:rPr>
      </w:pPr>
      <w:r w:rsidRPr="00780C69">
        <w:rPr>
          <w:lang w:val="en-US"/>
        </w:rPr>
        <w:t>Desired amount of advance payment</w:t>
      </w:r>
      <w:r w:rsidRPr="00780C69">
        <w:rPr>
          <w:lang w:val="en-US"/>
        </w:rPr>
        <w:tab/>
      </w:r>
      <w:r w:rsidRPr="00780C69">
        <w:rPr>
          <w:lang w:val="en-US"/>
        </w:rPr>
        <w:tab/>
      </w:r>
      <w:r w:rsidRPr="00780C69">
        <w:rPr>
          <w:lang w:val="en-US"/>
        </w:rPr>
        <w:tab/>
      </w:r>
      <w:r w:rsidRPr="00780C69">
        <w:rPr>
          <w:lang w:val="en-US"/>
        </w:rPr>
        <w:tab/>
      </w:r>
      <w:r w:rsidRPr="00780C69">
        <w:rPr>
          <w:lang w:val="en-US"/>
        </w:rPr>
        <w:tab/>
      </w:r>
      <w:r w:rsidRPr="00780C69">
        <w:rPr>
          <w:lang w:val="en-US"/>
        </w:rPr>
        <w:tab/>
      </w:r>
      <w:r w:rsidRPr="00703B2D">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rsidRPr="00703B2D">
        <w:fldChar w:fldCharType="end"/>
      </w:r>
      <w:r w:rsidRPr="00780C69">
        <w:rPr>
          <w:lang w:val="en-US"/>
        </w:rPr>
        <w:tab/>
        <w:t>5%</w:t>
      </w:r>
      <w:r w:rsidRPr="00780C69">
        <w:rPr>
          <w:lang w:val="en-US"/>
        </w:rPr>
        <w:tab/>
      </w:r>
      <w:r w:rsidRPr="00780C69">
        <w:rPr>
          <w:lang w:val="en-US"/>
        </w:rPr>
        <w:tab/>
      </w:r>
      <w:r w:rsidRPr="00780C69">
        <w:rPr>
          <w:lang w:val="en-US"/>
        </w:rPr>
        <w:tab/>
      </w:r>
      <w:r w:rsidRPr="00703B2D">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rsidRPr="00703B2D">
        <w:fldChar w:fldCharType="end"/>
      </w:r>
      <w:r w:rsidRPr="00780C69">
        <w:rPr>
          <w:lang w:val="en-US"/>
        </w:rPr>
        <w:tab/>
        <w:t>20</w:t>
      </w:r>
      <w:r>
        <w:rPr>
          <w:rStyle w:val="FootnoteReference"/>
        </w:rPr>
        <w:footnoteReference w:id="1"/>
      </w:r>
      <w:r w:rsidRPr="00780C69">
        <w:rPr>
          <w:lang w:val="en-US"/>
        </w:rPr>
        <w:t xml:space="preserve"> %</w:t>
      </w:r>
    </w:p>
    <w:p w:rsidR="00BF4307" w:rsidRDefault="009D1E86" w:rsidP="00BF4307">
      <w:pPr>
        <w:tabs>
          <w:tab w:val="left" w:pos="851"/>
        </w:tabs>
        <w:rPr>
          <w:rFonts w:ascii="Arial" w:hAnsi="Arial" w:cs="Arial"/>
          <w:b/>
        </w:rPr>
      </w:pPr>
      <w:r w:rsidRPr="00703B2D">
        <w:rPr>
          <w:rFonts w:ascii="Arial" w:hAnsi="Arial" w:cs="Arial"/>
          <w:i/>
          <w:sz w:val="18"/>
          <w:szCs w:val="18"/>
        </w:rPr>
        <w:t>(</w:t>
      </w:r>
      <w:proofErr w:type="spellStart"/>
      <w:r w:rsidRPr="00703B2D">
        <w:rPr>
          <w:rFonts w:ascii="Arial" w:hAnsi="Arial" w:cs="Arial"/>
          <w:i/>
          <w:sz w:val="18"/>
          <w:szCs w:val="18"/>
        </w:rPr>
        <w:t>Tick</w:t>
      </w:r>
      <w:proofErr w:type="spellEnd"/>
      <w:r w:rsidRPr="00703B2D">
        <w:rPr>
          <w:rFonts w:ascii="Arial" w:hAnsi="Arial" w:cs="Arial"/>
          <w:i/>
          <w:sz w:val="18"/>
          <w:szCs w:val="18"/>
        </w:rPr>
        <w:t xml:space="preserve"> the relevant box.)</w:t>
      </w:r>
    </w:p>
    <w:p w:rsidR="00BF4307" w:rsidRDefault="00BF4307" w:rsidP="009B45B9">
      <w:pPr>
        <w:tabs>
          <w:tab w:val="left" w:pos="426"/>
          <w:tab w:val="left" w:pos="851"/>
        </w:tabs>
        <w:jc w:val="both"/>
        <w:rPr>
          <w:rFonts w:ascii="Arial" w:hAnsi="Arial" w:cs="Arial"/>
          <w:b/>
        </w:rPr>
      </w:pPr>
    </w:p>
    <w:p w:rsidR="009B1CD0" w:rsidRDefault="009B1CD0" w:rsidP="009B45B9">
      <w:pPr>
        <w:tabs>
          <w:tab w:val="left" w:pos="426"/>
          <w:tab w:val="left" w:pos="851"/>
        </w:tabs>
        <w:jc w:val="both"/>
        <w:rPr>
          <w:rFonts w:ascii="Arial" w:hAnsi="Arial" w:cs="Arial"/>
          <w:b/>
        </w:rPr>
      </w:pPr>
    </w:p>
    <w:p w:rsidR="009B1CD0" w:rsidRPr="00780C69" w:rsidRDefault="009D1E86" w:rsidP="009B45B9">
      <w:pPr>
        <w:pStyle w:val="Heading4"/>
        <w:tabs>
          <w:tab w:val="clear" w:pos="4111"/>
          <w:tab w:val="left" w:pos="426"/>
          <w:tab w:val="left" w:pos="851"/>
        </w:tabs>
        <w:rPr>
          <w:lang w:val="en-US"/>
        </w:rPr>
      </w:pPr>
      <w:r w:rsidRPr="00780C69">
        <w:rPr>
          <w:sz w:val="22"/>
          <w:szCs w:val="22"/>
          <w:lang w:val="en-US"/>
        </w:rPr>
        <w:t xml:space="preserve">B5 - Duration of the </w:t>
      </w:r>
      <w:r w:rsidR="00FE48C9" w:rsidRPr="00780C69">
        <w:rPr>
          <w:sz w:val="22"/>
          <w:szCs w:val="22"/>
          <w:lang w:val="en-US"/>
        </w:rPr>
        <w:t>public</w:t>
      </w:r>
      <w:r w:rsidRPr="00780C69">
        <w:rPr>
          <w:sz w:val="22"/>
          <w:szCs w:val="22"/>
          <w:lang w:val="en-US"/>
        </w:rPr>
        <w:t xml:space="preserve"> contract</w:t>
      </w:r>
    </w:p>
    <w:p w:rsidR="009B1CD0" w:rsidRPr="00780C69" w:rsidRDefault="009B1CD0" w:rsidP="009B45B9">
      <w:pPr>
        <w:tabs>
          <w:tab w:val="left" w:pos="576"/>
          <w:tab w:val="left" w:pos="851"/>
        </w:tabs>
        <w:jc w:val="both"/>
        <w:rPr>
          <w:rFonts w:ascii="Arial" w:hAnsi="Arial" w:cs="Arial"/>
          <w:lang w:val="en-US"/>
        </w:rPr>
      </w:pPr>
    </w:p>
    <w:p w:rsidR="009B1CD0" w:rsidRPr="00780C69" w:rsidRDefault="009D1E86" w:rsidP="009B45B9">
      <w:pPr>
        <w:tabs>
          <w:tab w:val="left" w:pos="576"/>
          <w:tab w:val="left" w:pos="851"/>
        </w:tabs>
        <w:jc w:val="both"/>
        <w:rPr>
          <w:rFonts w:ascii="Arial" w:hAnsi="Arial" w:cs="Arial"/>
          <w:i/>
          <w:sz w:val="18"/>
          <w:szCs w:val="18"/>
          <w:lang w:val="en-US"/>
        </w:rPr>
      </w:pPr>
      <w:r w:rsidRPr="00780C69">
        <w:rPr>
          <w:rFonts w:ascii="Arial" w:hAnsi="Arial" w:cs="Arial"/>
          <w:lang w:val="en-US"/>
        </w:rPr>
        <w:t xml:space="preserve">The duration </w:t>
      </w:r>
      <w:r w:rsidR="00EB6633" w:rsidRPr="00780C69">
        <w:rPr>
          <w:rFonts w:ascii="Arial" w:hAnsi="Arial" w:cs="Arial"/>
          <w:lang w:val="en-US"/>
        </w:rPr>
        <w:t xml:space="preserve">of </w:t>
      </w:r>
      <w:r w:rsidRPr="00780C69">
        <w:rPr>
          <w:rFonts w:ascii="Arial" w:hAnsi="Arial" w:cs="Arial"/>
          <w:lang w:val="en-US"/>
        </w:rPr>
        <w:t xml:space="preserve">the </w:t>
      </w:r>
      <w:r w:rsidR="00FE48C9" w:rsidRPr="00780C69">
        <w:rPr>
          <w:rFonts w:ascii="Arial" w:hAnsi="Arial" w:cs="Arial"/>
          <w:lang w:val="en-US"/>
        </w:rPr>
        <w:t>public</w:t>
      </w:r>
      <w:r w:rsidRPr="00780C69">
        <w:rPr>
          <w:rFonts w:ascii="Arial" w:hAnsi="Arial" w:cs="Arial"/>
          <w:lang w:val="en-US"/>
        </w:rPr>
        <w:t xml:space="preserve"> contract </w:t>
      </w:r>
      <w:r w:rsidRPr="00780C69">
        <w:rPr>
          <w:rFonts w:ascii="Arial" w:hAnsi="Arial" w:cs="Arial"/>
          <w:b/>
          <w:lang w:val="en-US"/>
        </w:rPr>
        <w:t>is</w:t>
      </w:r>
      <w:r w:rsidR="00A431A2" w:rsidRPr="00780C69">
        <w:rPr>
          <w:rFonts w:ascii="Arial" w:hAnsi="Arial" w:cs="Arial"/>
          <w:b/>
          <w:lang w:val="en-US"/>
        </w:rPr>
        <w:t xml:space="preserve"> </w:t>
      </w:r>
      <w:r w:rsidR="00702A4C">
        <w:rPr>
          <w:rFonts w:ascii="Arial" w:hAnsi="Arial" w:cs="Arial"/>
          <w:b/>
          <w:lang w:val="en-US"/>
        </w:rPr>
        <w:t>18</w:t>
      </w:r>
      <w:r w:rsidR="00A431A2" w:rsidRPr="00780C69">
        <w:rPr>
          <w:rFonts w:ascii="Arial" w:hAnsi="Arial" w:cs="Arial"/>
          <w:b/>
          <w:lang w:val="en-US"/>
        </w:rPr>
        <w:t xml:space="preserve"> </w:t>
      </w:r>
      <w:r w:rsidRPr="00780C69">
        <w:rPr>
          <w:rFonts w:ascii="Arial" w:hAnsi="Arial" w:cs="Arial"/>
          <w:b/>
          <w:lang w:val="en-US"/>
        </w:rPr>
        <w:t>months</w:t>
      </w:r>
      <w:r w:rsidR="00460AFA" w:rsidRPr="00780C69">
        <w:rPr>
          <w:rFonts w:ascii="Arial" w:hAnsi="Arial" w:cs="Arial"/>
          <w:b/>
          <w:lang w:val="en-US"/>
        </w:rPr>
        <w:t xml:space="preserve">. </w:t>
      </w:r>
      <w:r w:rsidRPr="00780C69">
        <w:rPr>
          <w:rFonts w:ascii="Arial" w:hAnsi="Arial" w:cs="Arial"/>
          <w:lang w:val="en-US"/>
        </w:rPr>
        <w:t>Starting from:</w:t>
      </w:r>
    </w:p>
    <w:p w:rsidR="009B1CD0" w:rsidRPr="00780C69" w:rsidRDefault="00844DAA" w:rsidP="009B45B9">
      <w:pPr>
        <w:tabs>
          <w:tab w:val="left" w:pos="851"/>
        </w:tabs>
        <w:spacing w:before="120"/>
        <w:ind w:left="567"/>
        <w:jc w:val="both"/>
        <w:rPr>
          <w:lang w:val="en-US"/>
        </w:rPr>
      </w:pPr>
      <w:r w:rsidRPr="00780C69">
        <w:rPr>
          <w:lang w:val="en-US"/>
        </w:rPr>
        <w:lastRenderedPageBreak/>
        <w:tab/>
      </w:r>
      <w:r w:rsidR="003216F2">
        <w:fldChar w:fldCharType="begin">
          <w:ffData>
            <w:name w:val=""/>
            <w:enabled/>
            <w:calcOnExit w:val="0"/>
            <w:checkBox>
              <w:size w:val="20"/>
              <w:default w:val="1"/>
            </w:checkBox>
          </w:ffData>
        </w:fldChar>
      </w:r>
      <w:r w:rsidR="003216F2" w:rsidRPr="00780C69">
        <w:rPr>
          <w:lang w:val="en-US"/>
        </w:rPr>
        <w:instrText xml:space="preserve"> FORMCHECKBOX </w:instrText>
      </w:r>
      <w:r w:rsidR="00702A4C">
        <w:fldChar w:fldCharType="separate"/>
      </w:r>
      <w:r w:rsidR="003216F2">
        <w:fldChar w:fldCharType="end"/>
      </w:r>
      <w:r w:rsidR="009D1E86" w:rsidRPr="00780C69">
        <w:rPr>
          <w:rFonts w:ascii="Arial" w:hAnsi="Arial" w:cs="Arial"/>
          <w:lang w:val="en-US"/>
        </w:rPr>
        <w:tab/>
        <w:t xml:space="preserve">the date of notification of the </w:t>
      </w:r>
      <w:r w:rsidR="00FE48C9" w:rsidRPr="00780C69">
        <w:rPr>
          <w:rFonts w:ascii="Arial" w:hAnsi="Arial" w:cs="Arial"/>
          <w:lang w:val="en-US"/>
        </w:rPr>
        <w:t>public</w:t>
      </w:r>
      <w:r w:rsidR="009D1E86" w:rsidRPr="00780C69">
        <w:rPr>
          <w:rFonts w:ascii="Arial" w:hAnsi="Arial" w:cs="Arial"/>
          <w:lang w:val="en-US"/>
        </w:rPr>
        <w:t xml:space="preserve"> contract;</w:t>
      </w:r>
    </w:p>
    <w:p w:rsidR="009B1CD0" w:rsidRPr="00780C69" w:rsidRDefault="009B1CD0" w:rsidP="009B45B9">
      <w:pPr>
        <w:tabs>
          <w:tab w:val="left" w:pos="426"/>
          <w:tab w:val="left" w:pos="851"/>
        </w:tabs>
        <w:jc w:val="both"/>
        <w:rPr>
          <w:rFonts w:ascii="Arial" w:hAnsi="Arial" w:cs="Arial"/>
          <w:b/>
          <w:lang w:val="en-US"/>
        </w:rPr>
      </w:pPr>
    </w:p>
    <w:p w:rsidR="009B1CD0" w:rsidRPr="00780C69" w:rsidRDefault="009D1E86" w:rsidP="009B45B9">
      <w:pPr>
        <w:pStyle w:val="fcasegauche"/>
        <w:tabs>
          <w:tab w:val="left" w:pos="426"/>
          <w:tab w:val="left" w:pos="851"/>
        </w:tabs>
        <w:spacing w:after="0"/>
        <w:ind w:left="0" w:firstLine="0"/>
        <w:jc w:val="left"/>
        <w:rPr>
          <w:rFonts w:ascii="Arial" w:hAnsi="Arial" w:cs="Arial"/>
          <w:i/>
          <w:sz w:val="18"/>
          <w:szCs w:val="18"/>
          <w:lang w:val="en-US"/>
        </w:rPr>
      </w:pPr>
      <w:r w:rsidRPr="00780C69">
        <w:rPr>
          <w:rFonts w:ascii="Arial" w:hAnsi="Arial" w:cs="Arial"/>
          <w:lang w:val="en-US"/>
        </w:rPr>
        <w:t xml:space="preserve">The </w:t>
      </w:r>
      <w:r w:rsidR="00FE48C9" w:rsidRPr="00780C69">
        <w:rPr>
          <w:rFonts w:ascii="Arial" w:hAnsi="Arial" w:cs="Arial"/>
          <w:lang w:val="en-US"/>
        </w:rPr>
        <w:t>public</w:t>
      </w:r>
      <w:r w:rsidRPr="00780C69">
        <w:rPr>
          <w:rFonts w:ascii="Arial" w:hAnsi="Arial" w:cs="Arial"/>
          <w:lang w:val="en-US"/>
        </w:rPr>
        <w:t xml:space="preserve"> contract is renewable:</w:t>
      </w:r>
      <w:r w:rsidRPr="00780C69">
        <w:rPr>
          <w:lang w:val="en-US"/>
        </w:rPr>
        <w:tab/>
      </w:r>
      <w:r w:rsidRPr="00780C69">
        <w:rPr>
          <w:lang w:val="en-US"/>
        </w:rPr>
        <w:tab/>
      </w:r>
      <w:r w:rsidR="00460AFA">
        <w:fldChar w:fldCharType="begin">
          <w:ffData>
            <w:name w:val=""/>
            <w:enabled/>
            <w:calcOnExit w:val="0"/>
            <w:checkBox>
              <w:size w:val="20"/>
              <w:default w:val="0"/>
            </w:checkBox>
          </w:ffData>
        </w:fldChar>
      </w:r>
      <w:r w:rsidR="00460AFA" w:rsidRPr="00780C69">
        <w:rPr>
          <w:lang w:val="en-US"/>
        </w:rPr>
        <w:instrText xml:space="preserve"> FORMCHECKBOX </w:instrText>
      </w:r>
      <w:r w:rsidR="00702A4C">
        <w:fldChar w:fldCharType="separate"/>
      </w:r>
      <w:r w:rsidR="00460AFA">
        <w:fldChar w:fldCharType="end"/>
      </w:r>
      <w:r w:rsidRPr="00780C69">
        <w:rPr>
          <w:lang w:val="en-US"/>
        </w:rPr>
        <w:tab/>
      </w:r>
      <w:r w:rsidR="009D661E" w:rsidRPr="00780C69">
        <w:rPr>
          <w:lang w:val="en-US"/>
        </w:rPr>
        <w:t>No</w:t>
      </w:r>
      <w:r w:rsidRPr="00780C69">
        <w:rPr>
          <w:lang w:val="en-US"/>
        </w:rPr>
        <w:tab/>
      </w:r>
      <w:r w:rsidRPr="00780C69">
        <w:rPr>
          <w:lang w:val="en-US"/>
        </w:rPr>
        <w:tab/>
      </w:r>
      <w:r w:rsidRPr="00780C69">
        <w:rPr>
          <w:lang w:val="en-US"/>
        </w:rPr>
        <w:tab/>
      </w:r>
      <w:r w:rsidR="00460AFA">
        <w:fldChar w:fldCharType="begin">
          <w:ffData>
            <w:name w:val=""/>
            <w:enabled/>
            <w:calcOnExit w:val="0"/>
            <w:checkBox>
              <w:size w:val="20"/>
              <w:default w:val="1"/>
            </w:checkBox>
          </w:ffData>
        </w:fldChar>
      </w:r>
      <w:r w:rsidR="00460AFA" w:rsidRPr="00780C69">
        <w:rPr>
          <w:lang w:val="en-US"/>
        </w:rPr>
        <w:instrText xml:space="preserve"> FORMCHECKBOX </w:instrText>
      </w:r>
      <w:r w:rsidR="00702A4C">
        <w:fldChar w:fldCharType="separate"/>
      </w:r>
      <w:r w:rsidR="00460AFA">
        <w:fldChar w:fldCharType="end"/>
      </w:r>
      <w:r w:rsidRPr="00780C69">
        <w:rPr>
          <w:lang w:val="en-US"/>
        </w:rPr>
        <w:tab/>
      </w:r>
      <w:r w:rsidR="009D661E" w:rsidRPr="00780C69">
        <w:rPr>
          <w:lang w:val="en-US"/>
        </w:rPr>
        <w:t>Yes</w:t>
      </w:r>
    </w:p>
    <w:p w:rsidR="009B1CD0" w:rsidRPr="00780C69" w:rsidRDefault="009B1CD0" w:rsidP="009B45B9">
      <w:pPr>
        <w:tabs>
          <w:tab w:val="left" w:pos="851"/>
        </w:tabs>
        <w:rPr>
          <w:rFonts w:ascii="Arial" w:hAnsi="Arial" w:cs="Arial"/>
          <w:lang w:val="en-US"/>
        </w:rPr>
      </w:pPr>
    </w:p>
    <w:p w:rsidR="00702A4C" w:rsidRDefault="00702A4C" w:rsidP="00702A4C">
      <w:pPr>
        <w:rPr>
          <w:rFonts w:ascii="Arial" w:hAnsi="Arial" w:cs="Arial"/>
          <w:lang w:val="en-GB"/>
        </w:rPr>
      </w:pPr>
      <w:r>
        <w:rPr>
          <w:rFonts w:ascii="Arial" w:hAnsi="Arial" w:cs="Arial"/>
          <w:lang w:val="en-GB"/>
        </w:rPr>
        <w:t>It may then be renewed twice</w:t>
      </w:r>
      <w:r>
        <w:rPr>
          <w:rFonts w:ascii="Arial" w:hAnsi="Arial" w:cs="Arial"/>
          <w:u w:val="single"/>
          <w:lang w:val="en-GB"/>
        </w:rPr>
        <w:t>, as follows:</w:t>
      </w:r>
    </w:p>
    <w:p w:rsidR="00702A4C" w:rsidRDefault="00702A4C" w:rsidP="00702A4C">
      <w:pPr>
        <w:pStyle w:val="ListParagraph"/>
        <w:numPr>
          <w:ilvl w:val="0"/>
          <w:numId w:val="9"/>
        </w:numPr>
        <w:rPr>
          <w:rFonts w:cs="Arial"/>
          <w:szCs w:val="20"/>
          <w:lang w:val="en-GB"/>
        </w:rPr>
      </w:pPr>
      <w:r>
        <w:rPr>
          <w:rFonts w:cs="Arial"/>
          <w:szCs w:val="20"/>
          <w:u w:val="single"/>
          <w:lang w:val="en-GB"/>
        </w:rPr>
        <w:t xml:space="preserve">once for an </w:t>
      </w:r>
      <w:r>
        <w:rPr>
          <w:rFonts w:cs="Arial"/>
          <w:b/>
          <w:bCs/>
          <w:szCs w:val="20"/>
          <w:u w:val="single"/>
          <w:lang w:val="en-GB"/>
        </w:rPr>
        <w:t xml:space="preserve">optional component (A) </w:t>
      </w:r>
      <w:r>
        <w:rPr>
          <w:rFonts w:cs="Arial"/>
          <w:szCs w:val="20"/>
          <w:u w:val="single"/>
          <w:lang w:val="en-GB"/>
        </w:rPr>
        <w:t>for a maximum period of 12 months,</w:t>
      </w:r>
    </w:p>
    <w:p w:rsidR="00702A4C" w:rsidRDefault="00702A4C" w:rsidP="00702A4C">
      <w:pPr>
        <w:pStyle w:val="ListParagraph"/>
        <w:numPr>
          <w:ilvl w:val="0"/>
          <w:numId w:val="9"/>
        </w:numPr>
        <w:rPr>
          <w:rFonts w:cs="Arial"/>
          <w:szCs w:val="20"/>
          <w:lang w:val="en-GB"/>
        </w:rPr>
      </w:pPr>
      <w:r>
        <w:rPr>
          <w:rFonts w:cs="Arial"/>
          <w:szCs w:val="20"/>
          <w:u w:val="single"/>
          <w:lang w:val="en-GB"/>
        </w:rPr>
        <w:t xml:space="preserve">once for an </w:t>
      </w:r>
      <w:r>
        <w:rPr>
          <w:rFonts w:cs="Arial"/>
          <w:b/>
          <w:bCs/>
          <w:szCs w:val="20"/>
          <w:u w:val="single"/>
          <w:lang w:val="en-GB"/>
        </w:rPr>
        <w:t xml:space="preserve">optional component (B) </w:t>
      </w:r>
      <w:r>
        <w:rPr>
          <w:rFonts w:cs="Arial"/>
          <w:szCs w:val="20"/>
          <w:u w:val="single"/>
          <w:lang w:val="en-GB"/>
        </w:rPr>
        <w:t>for a maximum period of 6 months.</w:t>
      </w:r>
    </w:p>
    <w:p w:rsidR="003216F2" w:rsidRPr="00780C69" w:rsidRDefault="003216F2" w:rsidP="003216F2">
      <w:pPr>
        <w:tabs>
          <w:tab w:val="left" w:pos="426"/>
          <w:tab w:val="left" w:pos="851"/>
        </w:tabs>
        <w:spacing w:before="120"/>
        <w:ind w:left="924"/>
        <w:jc w:val="both"/>
        <w:rPr>
          <w:rFonts w:ascii="Arial" w:hAnsi="Arial" w:cs="Arial"/>
          <w:b/>
          <w:lang w:val="en-US"/>
        </w:rPr>
      </w:pPr>
      <w:bookmarkStart w:id="0" w:name="_GoBack"/>
      <w:bookmarkEnd w:id="0"/>
    </w:p>
    <w:tbl>
      <w:tblPr>
        <w:tblW w:w="0" w:type="auto"/>
        <w:tblLayout w:type="fixed"/>
        <w:tblCellMar>
          <w:left w:w="71" w:type="dxa"/>
          <w:right w:w="71" w:type="dxa"/>
        </w:tblCellMar>
        <w:tblLook w:val="0000" w:firstRow="0" w:lastRow="0" w:firstColumn="0" w:lastColumn="0" w:noHBand="0" w:noVBand="0"/>
      </w:tblPr>
      <w:tblGrid>
        <w:gridCol w:w="10419"/>
      </w:tblGrid>
      <w:tr w:rsidR="008F25FA" w:rsidRPr="00780C69">
        <w:tc>
          <w:tcPr>
            <w:tcW w:w="10419" w:type="dxa"/>
            <w:shd w:val="clear" w:color="auto" w:fill="66CCFF"/>
          </w:tcPr>
          <w:p w:rsidR="009B1CD0" w:rsidRPr="00780C69" w:rsidRDefault="009D1E86" w:rsidP="00C630AD">
            <w:pPr>
              <w:tabs>
                <w:tab w:val="left" w:pos="-142"/>
                <w:tab w:val="left" w:pos="851"/>
                <w:tab w:val="left" w:pos="4111"/>
              </w:tabs>
              <w:jc w:val="both"/>
              <w:rPr>
                <w:lang w:val="en-US"/>
              </w:rPr>
            </w:pPr>
            <w:r w:rsidRPr="00780C69">
              <w:rPr>
                <w:rFonts w:ascii="Arial" w:hAnsi="Arial" w:cs="Arial"/>
                <w:b/>
                <w:bCs/>
                <w:sz w:val="22"/>
                <w:szCs w:val="22"/>
                <w:lang w:val="en-US"/>
              </w:rPr>
              <w:t xml:space="preserve">C - Signing </w:t>
            </w:r>
            <w:r w:rsidR="00660727" w:rsidRPr="00780C69">
              <w:rPr>
                <w:rFonts w:ascii="Arial" w:hAnsi="Arial" w:cs="Arial"/>
                <w:b/>
                <w:bCs/>
                <w:sz w:val="22"/>
                <w:szCs w:val="22"/>
                <w:lang w:val="en-US"/>
              </w:rPr>
              <w:t xml:space="preserve">of the </w:t>
            </w:r>
            <w:r w:rsidR="00FE48C9" w:rsidRPr="00780C69">
              <w:rPr>
                <w:rFonts w:ascii="Arial" w:hAnsi="Arial" w:cs="Arial"/>
                <w:b/>
                <w:bCs/>
                <w:sz w:val="22"/>
                <w:szCs w:val="22"/>
                <w:lang w:val="en-US"/>
              </w:rPr>
              <w:t>public</w:t>
            </w:r>
            <w:r w:rsidR="00660727" w:rsidRPr="00780C69">
              <w:rPr>
                <w:rFonts w:ascii="Arial" w:hAnsi="Arial" w:cs="Arial"/>
                <w:b/>
                <w:bCs/>
                <w:sz w:val="22"/>
                <w:szCs w:val="22"/>
                <w:lang w:val="en-US"/>
              </w:rPr>
              <w:t xml:space="preserve"> contract </w:t>
            </w:r>
            <w:r w:rsidRPr="00780C69">
              <w:rPr>
                <w:rFonts w:ascii="Arial" w:hAnsi="Arial" w:cs="Arial"/>
                <w:b/>
                <w:bCs/>
                <w:sz w:val="22"/>
                <w:szCs w:val="22"/>
                <w:lang w:val="en-US"/>
              </w:rPr>
              <w:t xml:space="preserve">by the </w:t>
            </w:r>
            <w:r w:rsidR="00036500" w:rsidRPr="00780C69">
              <w:rPr>
                <w:rFonts w:ascii="Arial" w:hAnsi="Arial" w:cs="Arial"/>
                <w:b/>
                <w:bCs/>
                <w:sz w:val="22"/>
                <w:szCs w:val="22"/>
                <w:lang w:val="en-US"/>
              </w:rPr>
              <w:t>individual contractor or</w:t>
            </w:r>
            <w:r w:rsidR="00354C04" w:rsidRPr="00780C69">
              <w:rPr>
                <w:rFonts w:ascii="Arial" w:hAnsi="Arial" w:cs="Arial"/>
                <w:b/>
                <w:bCs/>
                <w:sz w:val="22"/>
                <w:szCs w:val="22"/>
                <w:lang w:val="en-US"/>
              </w:rPr>
              <w:t xml:space="preserve">, in the case of a consortium, the duly </w:t>
            </w:r>
            <w:proofErr w:type="spellStart"/>
            <w:r w:rsidR="00354C04" w:rsidRPr="00780C69">
              <w:rPr>
                <w:rFonts w:ascii="Arial" w:hAnsi="Arial" w:cs="Arial"/>
                <w:b/>
                <w:bCs/>
                <w:sz w:val="22"/>
                <w:szCs w:val="22"/>
                <w:lang w:val="en-US"/>
              </w:rPr>
              <w:t>authorised</w:t>
            </w:r>
            <w:proofErr w:type="spellEnd"/>
            <w:r w:rsidR="00354C04" w:rsidRPr="00780C69">
              <w:rPr>
                <w:rFonts w:ascii="Arial" w:hAnsi="Arial" w:cs="Arial"/>
                <w:b/>
                <w:bCs/>
                <w:sz w:val="22"/>
                <w:szCs w:val="22"/>
                <w:lang w:val="en-US"/>
              </w:rPr>
              <w:t xml:space="preserve"> representative or </w:t>
            </w:r>
            <w:r w:rsidR="00036500" w:rsidRPr="00780C69">
              <w:rPr>
                <w:rFonts w:ascii="Arial" w:hAnsi="Arial" w:cs="Arial"/>
                <w:b/>
                <w:bCs/>
                <w:sz w:val="22"/>
                <w:szCs w:val="22"/>
                <w:lang w:val="en-US"/>
              </w:rPr>
              <w:t>each member of the consortium</w:t>
            </w:r>
          </w:p>
        </w:tc>
      </w:tr>
    </w:tbl>
    <w:p w:rsidR="009B1CD0" w:rsidRPr="00780C69" w:rsidRDefault="009B1CD0" w:rsidP="006C4338">
      <w:pPr>
        <w:tabs>
          <w:tab w:val="left" w:pos="851"/>
        </w:tabs>
        <w:jc w:val="both"/>
        <w:rPr>
          <w:lang w:val="en-US"/>
        </w:rPr>
      </w:pPr>
    </w:p>
    <w:p w:rsidR="005824AE" w:rsidRPr="00780C69" w:rsidRDefault="009D1E86" w:rsidP="005824AE">
      <w:pPr>
        <w:pStyle w:val="Default"/>
        <w:jc w:val="both"/>
        <w:rPr>
          <w:sz w:val="20"/>
          <w:szCs w:val="20"/>
          <w:lang w:val="en-US"/>
        </w:rPr>
      </w:pPr>
      <w:r w:rsidRPr="00780C69">
        <w:rPr>
          <w:b/>
          <w:sz w:val="20"/>
          <w:szCs w:val="20"/>
          <w:lang w:val="en-US"/>
        </w:rPr>
        <w:t>Please note</w:t>
      </w:r>
      <w:r w:rsidRPr="00780C69">
        <w:rPr>
          <w:sz w:val="20"/>
          <w:szCs w:val="20"/>
          <w:lang w:val="en-US"/>
        </w:rPr>
        <w:t xml:space="preserve">: if the tenderer (individual or consortium) has nominated a subcontractor at the tender submission stage and the special agreement concerning that subcontractor has not been signed by the tenderer or a member of the consortium </w:t>
      </w:r>
      <w:r w:rsidRPr="00780C69">
        <w:rPr>
          <w:sz w:val="20"/>
          <w:szCs w:val="20"/>
          <w:u w:val="single"/>
          <w:lang w:val="en-US"/>
        </w:rPr>
        <w:t xml:space="preserve">and </w:t>
      </w:r>
      <w:r w:rsidRPr="00780C69">
        <w:rPr>
          <w:sz w:val="20"/>
          <w:szCs w:val="20"/>
          <w:lang w:val="en-US"/>
        </w:rPr>
        <w:t>the subcontractor concerned, this DC4 must be signed using the ATTRI2 form.</w:t>
      </w:r>
    </w:p>
    <w:p w:rsidR="005824AE" w:rsidRPr="00780C69" w:rsidRDefault="005824AE" w:rsidP="006C4338">
      <w:pPr>
        <w:tabs>
          <w:tab w:val="left" w:pos="851"/>
        </w:tabs>
        <w:jc w:val="both"/>
        <w:rPr>
          <w:lang w:val="en-US"/>
        </w:rPr>
      </w:pPr>
    </w:p>
    <w:p w:rsidR="00332B12" w:rsidRPr="00780C69" w:rsidRDefault="009D1E86" w:rsidP="00332B12">
      <w:pPr>
        <w:pStyle w:val="fcase1ertab"/>
        <w:tabs>
          <w:tab w:val="left" w:pos="851"/>
        </w:tabs>
        <w:ind w:left="0" w:firstLine="0"/>
        <w:rPr>
          <w:rFonts w:ascii="Arial" w:hAnsi="Arial" w:cs="Arial"/>
          <w:i/>
          <w:sz w:val="18"/>
          <w:szCs w:val="18"/>
          <w:lang w:val="en-US"/>
        </w:rPr>
      </w:pPr>
      <w:r w:rsidRPr="00780C69">
        <w:rPr>
          <w:rFonts w:ascii="Arial" w:hAnsi="Arial" w:cs="Arial"/>
          <w:b/>
          <w:sz w:val="22"/>
          <w:szCs w:val="22"/>
          <w:lang w:val="en-US"/>
        </w:rPr>
        <w:t xml:space="preserve">C1 – Signing of the </w:t>
      </w:r>
      <w:r w:rsidR="00FE48C9" w:rsidRPr="00780C69">
        <w:rPr>
          <w:rFonts w:ascii="Arial" w:hAnsi="Arial" w:cs="Arial"/>
          <w:b/>
          <w:sz w:val="22"/>
          <w:szCs w:val="22"/>
          <w:lang w:val="en-US"/>
        </w:rPr>
        <w:t>public</w:t>
      </w:r>
      <w:r w:rsidRPr="00780C69">
        <w:rPr>
          <w:rFonts w:ascii="Arial" w:hAnsi="Arial" w:cs="Arial"/>
          <w:b/>
          <w:sz w:val="22"/>
          <w:szCs w:val="22"/>
          <w:lang w:val="en-US"/>
        </w:rPr>
        <w:t xml:space="preserve"> contract by the individual contractor:</w:t>
      </w:r>
    </w:p>
    <w:p w:rsidR="00332B12" w:rsidRPr="00780C69" w:rsidRDefault="00332B12" w:rsidP="00332B12">
      <w:pPr>
        <w:pStyle w:val="fcase1ertab"/>
        <w:tabs>
          <w:tab w:val="left" w:pos="851"/>
        </w:tabs>
        <w:ind w:left="0" w:firstLine="0"/>
        <w:rPr>
          <w:rFonts w:ascii="Arial" w:hAnsi="Arial" w:cs="Arial"/>
          <w:b/>
          <w:sz w:val="22"/>
          <w:szCs w:val="22"/>
          <w:lang w:val="en-US"/>
        </w:rPr>
      </w:pPr>
    </w:p>
    <w:tbl>
      <w:tblPr>
        <w:tblW w:w="0" w:type="auto"/>
        <w:tblInd w:w="-40" w:type="dxa"/>
        <w:tblLayout w:type="fixed"/>
        <w:tblLook w:val="0000" w:firstRow="0" w:lastRow="0" w:firstColumn="0" w:lastColumn="0" w:noHBand="0" w:noVBand="0"/>
      </w:tblPr>
      <w:tblGrid>
        <w:gridCol w:w="4644"/>
        <w:gridCol w:w="2694"/>
        <w:gridCol w:w="3056"/>
      </w:tblGrid>
      <w:tr w:rsidR="008F25FA" w:rsidTr="009B45B9">
        <w:tc>
          <w:tcPr>
            <w:tcW w:w="4644" w:type="dxa"/>
            <w:tcBorders>
              <w:top w:val="single" w:sz="4" w:space="0" w:color="000000"/>
              <w:left w:val="single" w:sz="4" w:space="0" w:color="000000"/>
              <w:bottom w:val="single" w:sz="4" w:space="0" w:color="000000"/>
            </w:tcBorders>
            <w:shd w:val="clear" w:color="auto" w:fill="auto"/>
            <w:vAlign w:val="center"/>
          </w:tcPr>
          <w:p w:rsidR="00332B12" w:rsidRDefault="009D1E86" w:rsidP="00B054DA">
            <w:pPr>
              <w:tabs>
                <w:tab w:val="left" w:pos="851"/>
              </w:tabs>
              <w:jc w:val="center"/>
              <w:rPr>
                <w:rFonts w:ascii="Arial" w:hAnsi="Arial" w:cs="Arial"/>
                <w:b/>
                <w:bCs/>
              </w:rPr>
            </w:pPr>
            <w:proofErr w:type="spellStart"/>
            <w:r>
              <w:rPr>
                <w:rFonts w:ascii="Arial" w:hAnsi="Arial" w:cs="Arial"/>
                <w:b/>
                <w:bCs/>
              </w:rPr>
              <w:t>Surname</w:t>
            </w:r>
            <w:proofErr w:type="spellEnd"/>
            <w:r>
              <w:rPr>
                <w:rFonts w:ascii="Arial" w:hAnsi="Arial" w:cs="Arial"/>
                <w:b/>
                <w:bCs/>
              </w:rPr>
              <w:t xml:space="preserve">, first </w:t>
            </w:r>
            <w:proofErr w:type="spellStart"/>
            <w:r>
              <w:rPr>
                <w:rFonts w:ascii="Arial" w:hAnsi="Arial" w:cs="Arial"/>
                <w:b/>
                <w:bCs/>
              </w:rPr>
              <w:t>name</w:t>
            </w:r>
            <w:proofErr w:type="spellEnd"/>
            <w:r>
              <w:rPr>
                <w:rFonts w:ascii="Arial" w:hAnsi="Arial" w:cs="Arial"/>
                <w:b/>
                <w:bCs/>
              </w:rPr>
              <w:t xml:space="preserve"> and </w:t>
            </w:r>
            <w:proofErr w:type="spellStart"/>
            <w:r>
              <w:rPr>
                <w:rFonts w:ascii="Arial" w:hAnsi="Arial" w:cs="Arial"/>
                <w:b/>
                <w:bCs/>
              </w:rPr>
              <w:t>title</w:t>
            </w:r>
            <w:proofErr w:type="spellEnd"/>
          </w:p>
          <w:p w:rsidR="00332B12" w:rsidRDefault="009D1E86" w:rsidP="00B054DA">
            <w:pPr>
              <w:tabs>
                <w:tab w:val="left" w:pos="851"/>
              </w:tabs>
              <w:jc w:val="center"/>
              <w:rPr>
                <w:rFonts w:ascii="Arial" w:hAnsi="Arial" w:cs="Arial"/>
                <w:b/>
                <w:bCs/>
              </w:rPr>
            </w:pPr>
            <w:proofErr w:type="gramStart"/>
            <w:r>
              <w:rPr>
                <w:rFonts w:ascii="Arial" w:hAnsi="Arial" w:cs="Arial"/>
                <w:b/>
                <w:bCs/>
              </w:rPr>
              <w:t>of</w:t>
            </w:r>
            <w:proofErr w:type="gramEnd"/>
            <w:r>
              <w:rPr>
                <w:rFonts w:ascii="Arial" w:hAnsi="Arial" w:cs="Arial"/>
                <w:b/>
                <w:bCs/>
              </w:rPr>
              <w:t xml:space="preserve"> the </w:t>
            </w:r>
            <w:proofErr w:type="spellStart"/>
            <w:r>
              <w:rPr>
                <w:rFonts w:ascii="Arial" w:hAnsi="Arial" w:cs="Arial"/>
                <w:b/>
                <w:bCs/>
              </w:rPr>
              <w:t>signatory</w:t>
            </w:r>
            <w:proofErr w:type="spellEnd"/>
            <w:r>
              <w:rPr>
                <w:rFonts w:ascii="Arial" w:hAnsi="Arial" w:cs="Arial"/>
                <w:b/>
                <w:bCs/>
              </w:rPr>
              <w:t xml:space="preserve"> (*)</w:t>
            </w:r>
          </w:p>
        </w:tc>
        <w:tc>
          <w:tcPr>
            <w:tcW w:w="2694" w:type="dxa"/>
            <w:tcBorders>
              <w:top w:val="single" w:sz="4" w:space="0" w:color="000000"/>
              <w:left w:val="single" w:sz="4" w:space="0" w:color="000000"/>
              <w:bottom w:val="single" w:sz="4" w:space="0" w:color="000000"/>
            </w:tcBorders>
            <w:shd w:val="clear" w:color="auto" w:fill="auto"/>
            <w:vAlign w:val="center"/>
          </w:tcPr>
          <w:p w:rsidR="00332B12" w:rsidRPr="00780C69" w:rsidRDefault="009D1E86" w:rsidP="00B054DA">
            <w:pPr>
              <w:tabs>
                <w:tab w:val="left" w:pos="851"/>
              </w:tabs>
              <w:jc w:val="center"/>
              <w:rPr>
                <w:rFonts w:ascii="Arial" w:hAnsi="Arial" w:cs="Arial"/>
                <w:b/>
                <w:bCs/>
                <w:lang w:val="en-US"/>
              </w:rPr>
            </w:pPr>
            <w:r w:rsidRPr="00780C69">
              <w:rPr>
                <w:rFonts w:ascii="Arial" w:hAnsi="Arial" w:cs="Arial"/>
                <w:b/>
                <w:bCs/>
                <w:lang w:val="en-US"/>
              </w:rPr>
              <w:t>Place and date of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2B12" w:rsidRDefault="009D1E86" w:rsidP="00B054DA">
            <w:pPr>
              <w:tabs>
                <w:tab w:val="left" w:pos="851"/>
              </w:tabs>
              <w:jc w:val="center"/>
              <w:rPr>
                <w:rFonts w:ascii="Arial" w:hAnsi="Arial" w:cs="Arial"/>
                <w:b/>
                <w:bCs/>
              </w:rPr>
            </w:pPr>
            <w:r>
              <w:rPr>
                <w:rFonts w:ascii="Arial" w:hAnsi="Arial" w:cs="Arial"/>
                <w:b/>
                <w:bCs/>
              </w:rPr>
              <w:t>Signature</w:t>
            </w:r>
          </w:p>
        </w:tc>
      </w:tr>
      <w:tr w:rsidR="008F25FA" w:rsidTr="009B45B9">
        <w:trPr>
          <w:trHeight w:val="1021"/>
        </w:trPr>
        <w:tc>
          <w:tcPr>
            <w:tcW w:w="4644" w:type="dxa"/>
            <w:tcBorders>
              <w:top w:val="single" w:sz="4" w:space="0" w:color="000000"/>
              <w:left w:val="single" w:sz="4" w:space="0" w:color="000000"/>
              <w:bottom w:val="single" w:sz="4" w:space="0" w:color="auto"/>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top w:val="single" w:sz="4" w:space="0" w:color="000000"/>
              <w:left w:val="single" w:sz="4" w:space="0" w:color="000000"/>
              <w:bottom w:val="single" w:sz="4" w:space="0" w:color="auto"/>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top w:val="single" w:sz="4" w:space="0" w:color="000000"/>
              <w:left w:val="single" w:sz="4" w:space="0" w:color="000000"/>
              <w:bottom w:val="single" w:sz="4" w:space="0" w:color="auto"/>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bl>
    <w:p w:rsidR="002904AF" w:rsidRPr="00780C69" w:rsidRDefault="009D1E86" w:rsidP="002904AF">
      <w:pPr>
        <w:tabs>
          <w:tab w:val="left" w:pos="851"/>
        </w:tabs>
        <w:jc w:val="both"/>
        <w:rPr>
          <w:rFonts w:ascii="Arial" w:hAnsi="Arial" w:cs="Arial"/>
          <w:lang w:val="en-US"/>
        </w:rPr>
      </w:pPr>
      <w:r w:rsidRPr="00780C69">
        <w:rPr>
          <w:rFonts w:ascii="Arial" w:hAnsi="Arial" w:cs="Arial"/>
          <w:sz w:val="18"/>
          <w:szCs w:val="18"/>
          <w:lang w:val="en-US"/>
        </w:rPr>
        <w:t>(*) The signatory must have the authority to bind the person they represent.</w:t>
      </w:r>
    </w:p>
    <w:p w:rsidR="003216F2" w:rsidRPr="00780C69" w:rsidRDefault="003216F2" w:rsidP="00332B12">
      <w:pPr>
        <w:pStyle w:val="fcase1ertab"/>
        <w:tabs>
          <w:tab w:val="left" w:pos="851"/>
        </w:tabs>
        <w:ind w:left="0" w:firstLine="0"/>
        <w:rPr>
          <w:rFonts w:ascii="Arial" w:hAnsi="Arial" w:cs="Arial"/>
          <w:b/>
          <w:sz w:val="22"/>
          <w:szCs w:val="22"/>
          <w:lang w:val="en-US"/>
        </w:rPr>
      </w:pPr>
    </w:p>
    <w:p w:rsidR="003216F2" w:rsidRPr="00780C69" w:rsidRDefault="003216F2" w:rsidP="00332B12">
      <w:pPr>
        <w:pStyle w:val="fcase1ertab"/>
        <w:tabs>
          <w:tab w:val="left" w:pos="851"/>
        </w:tabs>
        <w:ind w:left="0" w:firstLine="0"/>
        <w:rPr>
          <w:rFonts w:ascii="Arial" w:hAnsi="Arial" w:cs="Arial"/>
          <w:b/>
          <w:sz w:val="22"/>
          <w:szCs w:val="22"/>
          <w:lang w:val="en-US"/>
        </w:rPr>
      </w:pPr>
    </w:p>
    <w:p w:rsidR="00332B12" w:rsidRPr="00780C69" w:rsidRDefault="009D1E86" w:rsidP="00332B12">
      <w:pPr>
        <w:pStyle w:val="fcase1ertab"/>
        <w:tabs>
          <w:tab w:val="left" w:pos="851"/>
        </w:tabs>
        <w:ind w:left="0" w:firstLine="0"/>
        <w:rPr>
          <w:rFonts w:ascii="Arial" w:hAnsi="Arial" w:cs="Arial"/>
          <w:i/>
          <w:sz w:val="18"/>
          <w:szCs w:val="18"/>
          <w:lang w:val="en-US"/>
        </w:rPr>
      </w:pPr>
      <w:r w:rsidRPr="00780C69">
        <w:rPr>
          <w:rFonts w:ascii="Arial" w:hAnsi="Arial" w:cs="Arial"/>
          <w:b/>
          <w:sz w:val="22"/>
          <w:szCs w:val="22"/>
          <w:lang w:val="en-US"/>
        </w:rPr>
        <w:t xml:space="preserve">C2 – Signing of the </w:t>
      </w:r>
      <w:r w:rsidR="00FE48C9" w:rsidRPr="00780C69">
        <w:rPr>
          <w:rFonts w:ascii="Arial" w:hAnsi="Arial" w:cs="Arial"/>
          <w:b/>
          <w:sz w:val="22"/>
          <w:szCs w:val="22"/>
          <w:lang w:val="en-US"/>
        </w:rPr>
        <w:t>public</w:t>
      </w:r>
      <w:r w:rsidRPr="00780C69">
        <w:rPr>
          <w:rFonts w:ascii="Arial" w:hAnsi="Arial" w:cs="Arial"/>
          <w:b/>
          <w:sz w:val="22"/>
          <w:szCs w:val="22"/>
          <w:lang w:val="en-US"/>
        </w:rPr>
        <w:t xml:space="preserve"> contract in the case of a consortium:</w:t>
      </w:r>
    </w:p>
    <w:p w:rsidR="00332B12" w:rsidRPr="00780C69" w:rsidRDefault="00332B12" w:rsidP="006C4338">
      <w:pPr>
        <w:tabs>
          <w:tab w:val="left" w:pos="851"/>
        </w:tabs>
        <w:jc w:val="both"/>
        <w:rPr>
          <w:lang w:val="en-US"/>
        </w:rPr>
      </w:pPr>
    </w:p>
    <w:p w:rsidR="009B1CD0" w:rsidRPr="00780C69" w:rsidRDefault="00036500" w:rsidP="00C630AD">
      <w:pPr>
        <w:tabs>
          <w:tab w:val="left" w:pos="851"/>
        </w:tabs>
        <w:jc w:val="both"/>
        <w:rPr>
          <w:rFonts w:ascii="Arial" w:hAnsi="Arial" w:cs="Arial"/>
          <w:sz w:val="18"/>
          <w:szCs w:val="18"/>
          <w:lang w:val="en-US"/>
        </w:rPr>
      </w:pPr>
      <w:r w:rsidRPr="00780C69">
        <w:rPr>
          <w:rFonts w:ascii="Arial" w:hAnsi="Arial" w:cs="Arial"/>
          <w:lang w:val="en-US"/>
        </w:rPr>
        <w:t xml:space="preserve">The members </w:t>
      </w:r>
      <w:r w:rsidR="002904AF" w:rsidRPr="00780C69">
        <w:rPr>
          <w:rFonts w:ascii="Arial" w:hAnsi="Arial" w:cs="Arial"/>
          <w:lang w:val="en-US"/>
        </w:rPr>
        <w:t xml:space="preserve">of the group of economic operators </w:t>
      </w:r>
      <w:r w:rsidRPr="00780C69">
        <w:rPr>
          <w:rFonts w:ascii="Arial" w:hAnsi="Arial" w:cs="Arial"/>
          <w:lang w:val="en-US"/>
        </w:rPr>
        <w:t xml:space="preserve">appoint the following representative </w:t>
      </w:r>
      <w:r w:rsidRPr="00780C69">
        <w:rPr>
          <w:rFonts w:ascii="Arial" w:hAnsi="Arial" w:cs="Arial"/>
          <w:i/>
          <w:sz w:val="18"/>
          <w:szCs w:val="18"/>
          <w:lang w:val="en-US"/>
        </w:rPr>
        <w:t>(</w:t>
      </w:r>
      <w:hyperlink r:id="rId12" w:history="1">
        <w:r w:rsidRPr="00780C69">
          <w:rPr>
            <w:rStyle w:val="Hyperlink"/>
            <w:rFonts w:ascii="Arial" w:hAnsi="Arial" w:cs="Arial"/>
            <w:i/>
            <w:sz w:val="18"/>
            <w:szCs w:val="18"/>
            <w:lang w:val="en-US"/>
          </w:rPr>
          <w:t xml:space="preserve">Article </w:t>
        </w:r>
        <w:r w:rsidR="009D661E" w:rsidRPr="00780C69">
          <w:rPr>
            <w:rStyle w:val="Hyperlink"/>
            <w:rFonts w:ascii="Arial" w:hAnsi="Arial" w:cs="Arial"/>
            <w:i/>
            <w:sz w:val="18"/>
            <w:szCs w:val="18"/>
            <w:lang w:val="en-US"/>
          </w:rPr>
          <w:t>R. 2142-23</w:t>
        </w:r>
      </w:hyperlink>
      <w:r w:rsidR="00D90A00" w:rsidRPr="00780C69">
        <w:rPr>
          <w:rFonts w:ascii="Arial" w:hAnsi="Arial" w:cs="Arial"/>
          <w:i/>
          <w:sz w:val="18"/>
          <w:szCs w:val="18"/>
          <w:lang w:val="en-US"/>
        </w:rPr>
        <w:t xml:space="preserve"> or </w:t>
      </w:r>
      <w:hyperlink r:id="rId13" w:history="1">
        <w:r w:rsidR="009D661E" w:rsidRPr="00780C69">
          <w:rPr>
            <w:rStyle w:val="Hyperlink"/>
            <w:rFonts w:ascii="Arial" w:hAnsi="Arial" w:cs="Arial"/>
            <w:i/>
            <w:sz w:val="18"/>
            <w:szCs w:val="18"/>
            <w:lang w:val="en-US"/>
          </w:rPr>
          <w:t>Article R. 2342-12</w:t>
        </w:r>
      </w:hyperlink>
      <w:r w:rsidR="009D661E" w:rsidRPr="00780C69">
        <w:rPr>
          <w:rFonts w:ascii="Arial" w:hAnsi="Arial" w:cs="Arial"/>
          <w:i/>
          <w:sz w:val="18"/>
          <w:szCs w:val="18"/>
          <w:lang w:val="en-US"/>
        </w:rPr>
        <w:t xml:space="preserve"> of the Public Procurement Code</w:t>
      </w:r>
      <w:r w:rsidRPr="00780C69">
        <w:rPr>
          <w:rFonts w:ascii="Arial" w:hAnsi="Arial" w:cs="Arial"/>
          <w:i/>
          <w:sz w:val="18"/>
          <w:szCs w:val="18"/>
          <w:lang w:val="en-US"/>
        </w:rPr>
        <w:t>)</w:t>
      </w:r>
      <w:r w:rsidRPr="00780C69">
        <w:rPr>
          <w:rFonts w:ascii="Arial" w:hAnsi="Arial" w:cs="Arial"/>
          <w:sz w:val="18"/>
          <w:szCs w:val="18"/>
          <w:lang w:val="en-US"/>
        </w:rPr>
        <w:t>:</w:t>
      </w:r>
    </w:p>
    <w:p w:rsidR="00036500" w:rsidRPr="00780C69" w:rsidRDefault="009D1E86" w:rsidP="005846FB">
      <w:pPr>
        <w:tabs>
          <w:tab w:val="left" w:pos="851"/>
        </w:tabs>
        <w:rPr>
          <w:rFonts w:ascii="Arial" w:hAnsi="Arial" w:cs="Arial"/>
          <w:i/>
          <w:sz w:val="18"/>
          <w:szCs w:val="18"/>
          <w:lang w:val="en-US"/>
        </w:rPr>
      </w:pPr>
      <w:r w:rsidRPr="00780C69">
        <w:rPr>
          <w:rFonts w:ascii="Arial" w:hAnsi="Arial" w:cs="Arial"/>
          <w:i/>
          <w:sz w:val="18"/>
          <w:szCs w:val="18"/>
          <w:lang w:val="en-US"/>
        </w:rPr>
        <w:t>[State the trading name and company name of the representative]</w:t>
      </w:r>
    </w:p>
    <w:p w:rsidR="009B1CD0" w:rsidRPr="00780C69" w:rsidRDefault="009B1CD0" w:rsidP="005846FB">
      <w:pPr>
        <w:tabs>
          <w:tab w:val="left" w:pos="851"/>
        </w:tabs>
        <w:rPr>
          <w:rFonts w:ascii="Arial" w:hAnsi="Arial" w:cs="Arial"/>
          <w:lang w:val="en-US"/>
        </w:rPr>
      </w:pPr>
    </w:p>
    <w:p w:rsidR="00036500" w:rsidRPr="00780C69" w:rsidRDefault="00036500" w:rsidP="005846FB">
      <w:pPr>
        <w:tabs>
          <w:tab w:val="left" w:pos="851"/>
        </w:tabs>
        <w:rPr>
          <w:rFonts w:ascii="Arial" w:hAnsi="Arial" w:cs="Arial"/>
          <w:lang w:val="en-US"/>
        </w:rPr>
      </w:pPr>
    </w:p>
    <w:p w:rsidR="00036500" w:rsidRPr="00780C69" w:rsidRDefault="004A7169" w:rsidP="00710FD6">
      <w:pPr>
        <w:pStyle w:val="fcase1ertab"/>
        <w:tabs>
          <w:tab w:val="left" w:pos="851"/>
        </w:tabs>
        <w:ind w:left="0" w:firstLine="0"/>
        <w:rPr>
          <w:rFonts w:ascii="Arial" w:hAnsi="Arial" w:cs="Arial"/>
          <w:lang w:val="en-US"/>
        </w:rPr>
      </w:pPr>
      <w:r w:rsidRPr="00780C69">
        <w:rPr>
          <w:rFonts w:ascii="Arial" w:hAnsi="Arial" w:cs="Arial"/>
          <w:lang w:val="en-US"/>
        </w:rPr>
        <w:t xml:space="preserve">In the case of a joint consortium, </w:t>
      </w:r>
      <w:r w:rsidR="009D1E86" w:rsidRPr="00780C69">
        <w:rPr>
          <w:rFonts w:ascii="Arial" w:hAnsi="Arial" w:cs="Arial"/>
          <w:lang w:val="en-US"/>
        </w:rPr>
        <w:t xml:space="preserve">the representative </w:t>
      </w:r>
      <w:r w:rsidRPr="00780C69">
        <w:rPr>
          <w:rFonts w:ascii="Arial" w:hAnsi="Arial" w:cs="Arial"/>
          <w:lang w:val="en-US"/>
        </w:rPr>
        <w:t xml:space="preserve">of the consortium </w:t>
      </w:r>
      <w:r w:rsidR="009D1E86" w:rsidRPr="00780C69">
        <w:rPr>
          <w:rFonts w:ascii="Arial" w:hAnsi="Arial" w:cs="Arial"/>
          <w:lang w:val="en-US"/>
        </w:rPr>
        <w:t>is:</w:t>
      </w:r>
    </w:p>
    <w:p w:rsidR="00036500" w:rsidRPr="00780C69" w:rsidRDefault="009D1E86" w:rsidP="00E47798">
      <w:pPr>
        <w:pStyle w:val="fcase1ertab"/>
        <w:tabs>
          <w:tab w:val="left" w:pos="851"/>
        </w:tabs>
        <w:rPr>
          <w:rFonts w:ascii="Arial" w:hAnsi="Arial" w:cs="Arial"/>
          <w:lang w:val="en-US"/>
        </w:rPr>
      </w:pPr>
      <w:r w:rsidRPr="00780C69">
        <w:rPr>
          <w:rFonts w:ascii="Arial" w:hAnsi="Arial" w:cs="Arial"/>
          <w:i/>
          <w:iCs/>
          <w:sz w:val="18"/>
          <w:szCs w:val="18"/>
          <w:lang w:val="en-US"/>
        </w:rPr>
        <w:t>(Tick the relevant box.)</w:t>
      </w:r>
    </w:p>
    <w:p w:rsidR="00354C04" w:rsidRPr="00780C69" w:rsidRDefault="009D1E86" w:rsidP="0083205E">
      <w:pPr>
        <w:pStyle w:val="fcase1ertab"/>
        <w:tabs>
          <w:tab w:val="clear" w:pos="426"/>
          <w:tab w:val="left" w:pos="851"/>
        </w:tabs>
        <w:spacing w:before="120"/>
        <w:ind w:left="0" w:firstLine="851"/>
        <w:rPr>
          <w:rFonts w:ascii="Arial" w:hAnsi="Arial" w:cs="Arial"/>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rFonts w:ascii="Arial" w:hAnsi="Arial" w:cs="Arial"/>
          <w:i/>
          <w:iCs/>
          <w:lang w:val="en-US"/>
        </w:rPr>
        <w:t xml:space="preserve"> </w:t>
      </w:r>
      <w:r w:rsidRPr="00780C69">
        <w:rPr>
          <w:rFonts w:ascii="Arial" w:hAnsi="Arial" w:cs="Arial"/>
          <w:lang w:val="en-US"/>
        </w:rPr>
        <w:t>joint</w:t>
      </w:r>
      <w:r w:rsidRPr="00780C69">
        <w:rPr>
          <w:rFonts w:ascii="Arial" w:hAnsi="Arial" w:cs="Arial"/>
          <w:lang w:val="en-US"/>
        </w:rPr>
        <w:tab/>
      </w:r>
      <w:r w:rsidRPr="00780C69">
        <w:rPr>
          <w:rFonts w:ascii="Arial" w:hAnsi="Arial" w:cs="Arial"/>
          <w:lang w:val="en-US"/>
        </w:rPr>
        <w:tab/>
        <w:t>OR</w:t>
      </w:r>
      <w:r w:rsidRPr="00780C69">
        <w:rPr>
          <w:rFonts w:ascii="Arial" w:hAnsi="Arial" w:cs="Arial"/>
          <w:lang w:val="en-US"/>
        </w:rPr>
        <w:tab/>
      </w:r>
      <w:r w:rsidRPr="00780C69">
        <w:rPr>
          <w:rFonts w:ascii="Arial" w:hAnsi="Arial" w:cs="Arial"/>
          <w:lang w:val="en-US"/>
        </w:rPr>
        <w:tab/>
      </w:r>
      <w:r w:rsidR="004B256A">
        <w:fldChar w:fldCharType="begin">
          <w:ffData>
            <w:name w:val=""/>
            <w:enabled/>
            <w:calcOnExit w:val="0"/>
            <w:checkBox>
              <w:size w:val="20"/>
              <w:default w:val="0"/>
            </w:checkBox>
          </w:ffData>
        </w:fldChar>
      </w:r>
      <w:r w:rsidR="004B256A" w:rsidRPr="00780C69">
        <w:rPr>
          <w:lang w:val="en-US"/>
        </w:rPr>
        <w:instrText xml:space="preserve"> FORMCHECKBOX </w:instrText>
      </w:r>
      <w:r w:rsidR="00702A4C">
        <w:fldChar w:fldCharType="separate"/>
      </w:r>
      <w:r w:rsidR="004B256A">
        <w:fldChar w:fldCharType="end"/>
      </w:r>
      <w:r w:rsidRPr="00780C69">
        <w:rPr>
          <w:rFonts w:ascii="Arial" w:hAnsi="Arial" w:cs="Arial"/>
          <w:iCs/>
          <w:lang w:val="en-US"/>
        </w:rPr>
        <w:t xml:space="preserve"> </w:t>
      </w:r>
      <w:r w:rsidRPr="00780C69">
        <w:rPr>
          <w:rFonts w:ascii="Arial" w:hAnsi="Arial" w:cs="Arial"/>
          <w:lang w:val="en-US"/>
        </w:rPr>
        <w:t>joint</w:t>
      </w:r>
    </w:p>
    <w:p w:rsidR="009B1CD0" w:rsidRPr="00780C69" w:rsidRDefault="009B1CD0" w:rsidP="0083205E">
      <w:pPr>
        <w:tabs>
          <w:tab w:val="left" w:pos="851"/>
        </w:tabs>
        <w:rPr>
          <w:rFonts w:ascii="Arial" w:hAnsi="Arial" w:cs="Arial"/>
          <w:lang w:val="en-US"/>
        </w:rPr>
      </w:pPr>
    </w:p>
    <w:p w:rsidR="001C733C" w:rsidRPr="00780C69" w:rsidRDefault="001C733C" w:rsidP="00CD46CC">
      <w:pPr>
        <w:tabs>
          <w:tab w:val="left" w:pos="851"/>
        </w:tabs>
        <w:rPr>
          <w:rFonts w:ascii="Arial" w:hAnsi="Arial" w:cs="Arial"/>
          <w:lang w:val="en-US"/>
        </w:rPr>
      </w:pPr>
    </w:p>
    <w:p w:rsidR="002904AF" w:rsidRPr="00780C69" w:rsidRDefault="0021527A" w:rsidP="001C733C">
      <w:pPr>
        <w:pStyle w:val="fcasegauche"/>
        <w:tabs>
          <w:tab w:val="left" w:pos="426"/>
          <w:tab w:val="left" w:pos="851"/>
        </w:tabs>
        <w:spacing w:after="0"/>
        <w:ind w:left="0" w:firstLine="0"/>
        <w:jc w:val="left"/>
        <w:rPr>
          <w:rFonts w:ascii="Arial" w:hAnsi="Arial" w:cs="Arial"/>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lang w:val="en-US"/>
        </w:rPr>
        <w:t xml:space="preserve"> </w:t>
      </w:r>
      <w:r w:rsidR="001C733C" w:rsidRPr="00780C69">
        <w:rPr>
          <w:rFonts w:ascii="Arial" w:hAnsi="Arial" w:cs="Arial"/>
          <w:lang w:val="en-US"/>
        </w:rPr>
        <w:t xml:space="preserve">The members of the group </w:t>
      </w:r>
      <w:r w:rsidRPr="00780C69">
        <w:rPr>
          <w:rFonts w:ascii="Arial" w:hAnsi="Arial" w:cs="Arial"/>
          <w:lang w:val="en-US"/>
        </w:rPr>
        <w:t xml:space="preserve">have </w:t>
      </w:r>
      <w:proofErr w:type="spellStart"/>
      <w:r w:rsidRPr="00780C69">
        <w:rPr>
          <w:rFonts w:ascii="Arial" w:hAnsi="Arial" w:cs="Arial"/>
          <w:lang w:val="en-US"/>
        </w:rPr>
        <w:t>authorised</w:t>
      </w:r>
      <w:proofErr w:type="spellEnd"/>
      <w:r w:rsidRPr="00780C69">
        <w:rPr>
          <w:rFonts w:ascii="Arial" w:hAnsi="Arial" w:cs="Arial"/>
          <w:lang w:val="en-US"/>
        </w:rPr>
        <w:t xml:space="preserve"> </w:t>
      </w:r>
      <w:r w:rsidR="007F68A6" w:rsidRPr="00780C69">
        <w:rPr>
          <w:rFonts w:ascii="Arial" w:hAnsi="Arial" w:cs="Arial"/>
          <w:lang w:val="en-US"/>
        </w:rPr>
        <w:t>the representative, who signs this undertaking</w:t>
      </w:r>
      <w:r w:rsidR="009D1E86" w:rsidRPr="00780C69">
        <w:rPr>
          <w:rFonts w:ascii="Arial" w:hAnsi="Arial" w:cs="Arial"/>
          <w:lang w:val="en-US"/>
        </w:rPr>
        <w:t>:</w:t>
      </w:r>
    </w:p>
    <w:p w:rsidR="001C733C" w:rsidRPr="00780C69" w:rsidRDefault="009D1E86" w:rsidP="001C733C">
      <w:pPr>
        <w:tabs>
          <w:tab w:val="left" w:pos="851"/>
        </w:tabs>
        <w:rPr>
          <w:rFonts w:ascii="Arial" w:hAnsi="Arial" w:cs="Arial"/>
          <w:lang w:val="en-US"/>
        </w:rPr>
      </w:pPr>
      <w:r w:rsidRPr="00780C69">
        <w:rPr>
          <w:rFonts w:ascii="Arial" w:hAnsi="Arial" w:cs="Arial"/>
          <w:i/>
          <w:sz w:val="18"/>
          <w:szCs w:val="18"/>
          <w:lang w:val="en-US"/>
        </w:rPr>
        <w:t xml:space="preserve">(Tick the </w:t>
      </w:r>
      <w:r w:rsidR="002904AF" w:rsidRPr="00780C69">
        <w:rPr>
          <w:rFonts w:ascii="Arial" w:hAnsi="Arial" w:cs="Arial"/>
          <w:i/>
          <w:sz w:val="18"/>
          <w:szCs w:val="18"/>
          <w:lang w:val="en-US"/>
        </w:rPr>
        <w:t>relevant box(es)</w:t>
      </w:r>
      <w:r w:rsidRPr="00780C69">
        <w:rPr>
          <w:rFonts w:ascii="Arial" w:hAnsi="Arial" w:cs="Arial"/>
          <w:i/>
          <w:sz w:val="18"/>
          <w:szCs w:val="18"/>
          <w:lang w:val="en-US"/>
        </w:rPr>
        <w:t>.)</w:t>
      </w:r>
    </w:p>
    <w:p w:rsidR="001C733C" w:rsidRPr="00780C69" w:rsidRDefault="001C733C" w:rsidP="001C733C">
      <w:pPr>
        <w:pStyle w:val="fcasegauche"/>
        <w:tabs>
          <w:tab w:val="left" w:pos="426"/>
          <w:tab w:val="left" w:pos="851"/>
        </w:tabs>
        <w:spacing w:after="0"/>
        <w:ind w:left="0" w:firstLine="0"/>
        <w:jc w:val="left"/>
        <w:rPr>
          <w:rFonts w:ascii="Arial" w:hAnsi="Arial" w:cs="Arial"/>
          <w:lang w:val="en-US"/>
        </w:rPr>
      </w:pPr>
    </w:p>
    <w:p w:rsidR="002904AF" w:rsidRPr="00780C69" w:rsidRDefault="001C733C" w:rsidP="009B45B9">
      <w:pPr>
        <w:tabs>
          <w:tab w:val="left" w:pos="851"/>
        </w:tabs>
        <w:ind w:left="1695" w:hanging="1695"/>
        <w:rPr>
          <w:rFonts w:ascii="Arial" w:hAnsi="Arial" w:cs="Arial"/>
          <w:lang w:val="en-US"/>
        </w:rPr>
      </w:pPr>
      <w:r w:rsidRPr="00780C69">
        <w:rPr>
          <w:lang w:val="en-US"/>
        </w:rPr>
        <w:tab/>
      </w: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lang w:val="en-US"/>
        </w:rPr>
        <w:tab/>
      </w:r>
      <w:r w:rsidR="009D1E86" w:rsidRPr="00780C69">
        <w:rPr>
          <w:rFonts w:ascii="Arial" w:hAnsi="Arial" w:cs="Arial"/>
          <w:lang w:val="en-US"/>
        </w:rPr>
        <w:t>to sign this undertaking on their behalf and for their account</w:t>
      </w:r>
      <w:r w:rsidR="007F68A6" w:rsidRPr="00780C69">
        <w:rPr>
          <w:rFonts w:ascii="Arial" w:hAnsi="Arial" w:cs="Arial"/>
          <w:lang w:val="en-US"/>
        </w:rPr>
        <w:t xml:space="preserve">, </w:t>
      </w:r>
      <w:r w:rsidR="0021527A" w:rsidRPr="00780C69">
        <w:rPr>
          <w:rFonts w:ascii="Arial" w:hAnsi="Arial" w:cs="Arial"/>
          <w:lang w:val="en-US"/>
        </w:rPr>
        <w:t xml:space="preserve">to represent them vis-à-vis the purchaser </w:t>
      </w:r>
      <w:r w:rsidR="007F68A6" w:rsidRPr="00780C69">
        <w:rPr>
          <w:rFonts w:ascii="Arial" w:hAnsi="Arial" w:cs="Arial"/>
          <w:lang w:val="en-US"/>
        </w:rPr>
        <w:t>and to coordinate all services</w:t>
      </w:r>
      <w:r w:rsidR="00983FF3" w:rsidRPr="00780C69">
        <w:rPr>
          <w:rFonts w:ascii="Arial" w:hAnsi="Arial" w:cs="Arial"/>
          <w:lang w:val="en-US"/>
        </w:rPr>
        <w:t>;</w:t>
      </w:r>
    </w:p>
    <w:p w:rsidR="002904AF" w:rsidRPr="00780C69" w:rsidRDefault="009D1E86" w:rsidP="009D661E">
      <w:pPr>
        <w:tabs>
          <w:tab w:val="left" w:pos="851"/>
        </w:tabs>
        <w:ind w:left="1701"/>
        <w:rPr>
          <w:rFonts w:ascii="Arial" w:hAnsi="Arial" w:cs="Arial"/>
          <w:lang w:val="en-US"/>
        </w:rPr>
      </w:pPr>
      <w:r w:rsidRPr="00780C69">
        <w:rPr>
          <w:rFonts w:ascii="Arial" w:hAnsi="Arial" w:cs="Arial"/>
          <w:i/>
          <w:sz w:val="18"/>
          <w:szCs w:val="18"/>
          <w:lang w:val="en-US"/>
        </w:rPr>
        <w:t xml:space="preserve">(attach the powers of attorney as an annex to this document </w:t>
      </w:r>
      <w:r w:rsidR="009D661E" w:rsidRPr="00780C69">
        <w:rPr>
          <w:rFonts w:ascii="Arial" w:hAnsi="Arial" w:cs="Arial"/>
          <w:i/>
          <w:sz w:val="18"/>
          <w:szCs w:val="18"/>
          <w:lang w:val="en-US"/>
        </w:rPr>
        <w:t xml:space="preserve">in the case of a public contract other than one relating to </w:t>
      </w:r>
      <w:proofErr w:type="spellStart"/>
      <w:r w:rsidR="009D661E" w:rsidRPr="00780C69">
        <w:rPr>
          <w:rFonts w:ascii="Arial" w:hAnsi="Arial" w:cs="Arial"/>
          <w:i/>
          <w:sz w:val="18"/>
          <w:szCs w:val="18"/>
          <w:lang w:val="en-US"/>
        </w:rPr>
        <w:t>defence</w:t>
      </w:r>
      <w:proofErr w:type="spellEnd"/>
      <w:r w:rsidR="009D661E" w:rsidRPr="00780C69">
        <w:rPr>
          <w:rFonts w:ascii="Arial" w:hAnsi="Arial" w:cs="Arial"/>
          <w:i/>
          <w:sz w:val="18"/>
          <w:szCs w:val="18"/>
          <w:lang w:val="en-US"/>
        </w:rPr>
        <w:t xml:space="preserve"> or security</w:t>
      </w:r>
      <w:r w:rsidRPr="00780C69">
        <w:rPr>
          <w:rFonts w:ascii="Arial" w:hAnsi="Arial" w:cs="Arial"/>
          <w:i/>
          <w:sz w:val="18"/>
          <w:szCs w:val="18"/>
          <w:lang w:val="en-US"/>
        </w:rPr>
        <w:t xml:space="preserve">. </w:t>
      </w:r>
      <w:r w:rsidR="009D661E" w:rsidRPr="00780C69">
        <w:rPr>
          <w:rFonts w:ascii="Arial" w:hAnsi="Arial" w:cs="Arial"/>
          <w:i/>
          <w:sz w:val="18"/>
          <w:szCs w:val="18"/>
          <w:lang w:val="en-US"/>
        </w:rPr>
        <w:t>Otherwise, these documents have already been provided</w:t>
      </w:r>
      <w:r w:rsidRPr="00780C69">
        <w:rPr>
          <w:rFonts w:ascii="Arial" w:hAnsi="Arial" w:cs="Arial"/>
          <w:i/>
          <w:sz w:val="18"/>
          <w:szCs w:val="18"/>
          <w:lang w:val="en-US"/>
        </w:rPr>
        <w:t>)</w:t>
      </w:r>
    </w:p>
    <w:p w:rsidR="002904AF" w:rsidRPr="00780C69" w:rsidRDefault="002904AF" w:rsidP="001C733C">
      <w:pPr>
        <w:tabs>
          <w:tab w:val="left" w:pos="851"/>
        </w:tabs>
        <w:rPr>
          <w:rFonts w:ascii="Arial" w:hAnsi="Arial" w:cs="Arial"/>
          <w:lang w:val="en-US"/>
        </w:rPr>
      </w:pPr>
    </w:p>
    <w:p w:rsidR="002904AF" w:rsidRPr="00780C69" w:rsidRDefault="009D1E86" w:rsidP="002904AF">
      <w:pPr>
        <w:tabs>
          <w:tab w:val="left" w:pos="851"/>
        </w:tabs>
        <w:ind w:left="1701" w:hanging="850"/>
        <w:jc w:val="both"/>
        <w:rPr>
          <w:rFonts w:ascii="Arial" w:hAnsi="Arial" w:cs="Arial"/>
          <w:iCs/>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lang w:val="en-US"/>
        </w:rPr>
        <w:tab/>
      </w:r>
      <w:r w:rsidRPr="00780C69">
        <w:rPr>
          <w:rFonts w:ascii="Arial" w:hAnsi="Arial" w:cs="Arial"/>
          <w:lang w:val="en-US"/>
        </w:rPr>
        <w:t xml:space="preserve">to sign, in their name and on their behalf, any subsequent amendments to </w:t>
      </w:r>
      <w:r w:rsidR="0021527A" w:rsidRPr="00780C69">
        <w:rPr>
          <w:rFonts w:ascii="Arial" w:hAnsi="Arial" w:cs="Arial"/>
          <w:lang w:val="en-US"/>
        </w:rPr>
        <w:t>the public contract</w:t>
      </w:r>
      <w:r w:rsidRPr="00780C69">
        <w:rPr>
          <w:rFonts w:ascii="Arial" w:hAnsi="Arial" w:cs="Arial"/>
          <w:lang w:val="en-US"/>
        </w:rPr>
        <w:t>;</w:t>
      </w:r>
    </w:p>
    <w:p w:rsidR="00BE6078" w:rsidRPr="00780C69" w:rsidRDefault="009D661E" w:rsidP="009D661E">
      <w:pPr>
        <w:tabs>
          <w:tab w:val="left" w:pos="851"/>
        </w:tabs>
        <w:ind w:left="1701"/>
        <w:rPr>
          <w:rFonts w:ascii="Arial" w:hAnsi="Arial" w:cs="Arial"/>
          <w:lang w:val="en-US"/>
        </w:rPr>
      </w:pPr>
      <w:r w:rsidRPr="00780C69">
        <w:rPr>
          <w:rFonts w:ascii="Arial" w:hAnsi="Arial" w:cs="Arial"/>
          <w:i/>
          <w:sz w:val="18"/>
          <w:szCs w:val="18"/>
          <w:lang w:val="en-US"/>
        </w:rPr>
        <w:t xml:space="preserve">(attach the powers of attorney as an annex to this document in the case of a public contract other than a </w:t>
      </w:r>
      <w:proofErr w:type="spellStart"/>
      <w:r w:rsidRPr="00780C69">
        <w:rPr>
          <w:rFonts w:ascii="Arial" w:hAnsi="Arial" w:cs="Arial"/>
          <w:i/>
          <w:sz w:val="18"/>
          <w:szCs w:val="18"/>
          <w:lang w:val="en-US"/>
        </w:rPr>
        <w:t>defence</w:t>
      </w:r>
      <w:proofErr w:type="spellEnd"/>
      <w:r w:rsidRPr="00780C69">
        <w:rPr>
          <w:rFonts w:ascii="Arial" w:hAnsi="Arial" w:cs="Arial"/>
          <w:i/>
          <w:sz w:val="18"/>
          <w:szCs w:val="18"/>
          <w:lang w:val="en-US"/>
        </w:rPr>
        <w:t xml:space="preserve"> or security contract. Otherwise, these documents have already been provided)</w:t>
      </w:r>
    </w:p>
    <w:p w:rsidR="002904AF" w:rsidRPr="00780C69" w:rsidRDefault="002904AF" w:rsidP="002904AF">
      <w:pPr>
        <w:tabs>
          <w:tab w:val="left" w:pos="851"/>
        </w:tabs>
        <w:rPr>
          <w:rFonts w:ascii="Arial" w:hAnsi="Arial" w:cs="Arial"/>
          <w:iCs/>
          <w:lang w:val="en-US"/>
        </w:rPr>
      </w:pPr>
    </w:p>
    <w:p w:rsidR="009D661E" w:rsidRPr="00780C69" w:rsidRDefault="002904AF" w:rsidP="002904AF">
      <w:pPr>
        <w:tabs>
          <w:tab w:val="left" w:pos="851"/>
        </w:tabs>
        <w:ind w:left="1134" w:hanging="850"/>
        <w:rPr>
          <w:rFonts w:ascii="Arial" w:hAnsi="Arial" w:cs="Arial"/>
          <w:lang w:val="en-US"/>
        </w:rPr>
      </w:pPr>
      <w:r w:rsidRPr="00780C69">
        <w:rPr>
          <w:lang w:val="en-US"/>
        </w:rPr>
        <w:tab/>
      </w: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rFonts w:ascii="Arial" w:hAnsi="Arial" w:cs="Arial"/>
          <w:i/>
          <w:iCs/>
          <w:lang w:val="en-US"/>
        </w:rPr>
        <w:t xml:space="preserve"> </w:t>
      </w:r>
      <w:r w:rsidRPr="00780C69">
        <w:rPr>
          <w:rFonts w:ascii="Arial" w:hAnsi="Arial" w:cs="Arial"/>
          <w:lang w:val="en-US"/>
        </w:rPr>
        <w:tab/>
        <w:t xml:space="preserve">have </w:t>
      </w:r>
      <w:proofErr w:type="spellStart"/>
      <w:r w:rsidRPr="00780C69">
        <w:rPr>
          <w:rFonts w:ascii="Arial" w:hAnsi="Arial" w:cs="Arial"/>
          <w:lang w:val="en-US"/>
        </w:rPr>
        <w:t>authorised</w:t>
      </w:r>
      <w:proofErr w:type="spellEnd"/>
      <w:r w:rsidRPr="00780C69">
        <w:rPr>
          <w:rFonts w:ascii="Arial" w:hAnsi="Arial" w:cs="Arial"/>
          <w:lang w:val="en-US"/>
        </w:rPr>
        <w:t xml:space="preserve"> the representative in accordance with the terms set out in the powers of attorney attached as an annex</w:t>
      </w:r>
      <w:r w:rsidR="009D1E86" w:rsidRPr="00780C69">
        <w:rPr>
          <w:rFonts w:ascii="Arial" w:hAnsi="Arial" w:cs="Arial"/>
          <w:lang w:val="en-US"/>
        </w:rPr>
        <w:t>.</w:t>
      </w:r>
    </w:p>
    <w:p w:rsidR="002904AF" w:rsidRPr="00780C69" w:rsidRDefault="009D661E" w:rsidP="009D661E">
      <w:pPr>
        <w:tabs>
          <w:tab w:val="left" w:pos="851"/>
        </w:tabs>
        <w:ind w:left="1701"/>
        <w:rPr>
          <w:rFonts w:ascii="Arial" w:hAnsi="Arial" w:cs="Arial"/>
          <w:i/>
          <w:sz w:val="18"/>
          <w:szCs w:val="18"/>
          <w:lang w:val="en-US"/>
        </w:rPr>
      </w:pPr>
      <w:r w:rsidRPr="00780C69">
        <w:rPr>
          <w:rFonts w:ascii="Arial" w:hAnsi="Arial" w:cs="Arial"/>
          <w:i/>
          <w:sz w:val="18"/>
          <w:szCs w:val="18"/>
          <w:lang w:val="en-US"/>
        </w:rPr>
        <w:t xml:space="preserve">(except in the case of </w:t>
      </w:r>
      <w:proofErr w:type="spellStart"/>
      <w:r w:rsidRPr="00780C69">
        <w:rPr>
          <w:rFonts w:ascii="Arial" w:hAnsi="Arial" w:cs="Arial"/>
          <w:i/>
          <w:sz w:val="18"/>
          <w:szCs w:val="18"/>
          <w:lang w:val="en-US"/>
        </w:rPr>
        <w:t>defence</w:t>
      </w:r>
      <w:proofErr w:type="spellEnd"/>
      <w:r w:rsidRPr="00780C69">
        <w:rPr>
          <w:rFonts w:ascii="Arial" w:hAnsi="Arial" w:cs="Arial"/>
          <w:i/>
          <w:sz w:val="18"/>
          <w:szCs w:val="18"/>
          <w:lang w:val="en-US"/>
        </w:rPr>
        <w:t xml:space="preserve"> or security contracts, where these documents have already been provided)</w:t>
      </w:r>
      <w:r w:rsidR="009D1E86" w:rsidRPr="00780C69">
        <w:rPr>
          <w:rFonts w:ascii="Arial" w:hAnsi="Arial" w:cs="Arial"/>
          <w:i/>
          <w:sz w:val="18"/>
          <w:szCs w:val="18"/>
          <w:lang w:val="en-US"/>
        </w:rPr>
        <w:t>.</w:t>
      </w:r>
    </w:p>
    <w:p w:rsidR="002904AF" w:rsidRPr="00780C69" w:rsidRDefault="002904AF" w:rsidP="002904AF">
      <w:pPr>
        <w:tabs>
          <w:tab w:val="left" w:pos="851"/>
        </w:tabs>
        <w:ind w:left="1134" w:hanging="850"/>
        <w:rPr>
          <w:rFonts w:ascii="Arial" w:hAnsi="Arial" w:cs="Arial"/>
          <w:i/>
          <w:sz w:val="18"/>
          <w:szCs w:val="18"/>
          <w:lang w:val="en-US"/>
        </w:rPr>
      </w:pPr>
    </w:p>
    <w:p w:rsidR="001C733C" w:rsidRPr="00780C69" w:rsidRDefault="001C733C" w:rsidP="001C733C">
      <w:pPr>
        <w:tabs>
          <w:tab w:val="left" w:pos="851"/>
        </w:tabs>
        <w:rPr>
          <w:rFonts w:ascii="Arial" w:hAnsi="Arial" w:cs="Arial"/>
          <w:i/>
          <w:sz w:val="18"/>
          <w:szCs w:val="18"/>
          <w:lang w:val="en-US"/>
        </w:rPr>
      </w:pPr>
    </w:p>
    <w:p w:rsidR="00036500" w:rsidRPr="00780C69" w:rsidRDefault="0021527A" w:rsidP="006C4338">
      <w:pPr>
        <w:tabs>
          <w:tab w:val="left" w:pos="851"/>
        </w:tabs>
        <w:rPr>
          <w:rFonts w:ascii="Arial" w:hAnsi="Arial" w:cs="Arial"/>
          <w:i/>
          <w:sz w:val="18"/>
          <w:szCs w:val="18"/>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lang w:val="en-US"/>
        </w:rPr>
        <w:t xml:space="preserve"> </w:t>
      </w:r>
      <w:r w:rsidR="009D1E86" w:rsidRPr="00780C69">
        <w:rPr>
          <w:rFonts w:ascii="Arial" w:hAnsi="Arial" w:cs="Arial"/>
          <w:lang w:val="en-US"/>
        </w:rPr>
        <w:t xml:space="preserve">The members of the consortium </w:t>
      </w:r>
      <w:r w:rsidR="00332B12" w:rsidRPr="00780C69">
        <w:rPr>
          <w:rFonts w:ascii="Arial" w:hAnsi="Arial" w:cs="Arial"/>
          <w:lang w:val="en-US"/>
        </w:rPr>
        <w:t>signing this commitment</w:t>
      </w:r>
      <w:r w:rsidR="009D1E86" w:rsidRPr="00780C69">
        <w:rPr>
          <w:rFonts w:ascii="Arial" w:hAnsi="Arial" w:cs="Arial"/>
          <w:lang w:val="en-US"/>
        </w:rPr>
        <w:t>:</w:t>
      </w:r>
    </w:p>
    <w:p w:rsidR="00036500" w:rsidRPr="00780C69" w:rsidRDefault="009D1E86" w:rsidP="006F3DF9">
      <w:pPr>
        <w:tabs>
          <w:tab w:val="left" w:pos="851"/>
        </w:tabs>
        <w:rPr>
          <w:rFonts w:ascii="Arial" w:hAnsi="Arial" w:cs="Arial"/>
          <w:lang w:val="en-US"/>
        </w:rPr>
      </w:pPr>
      <w:r w:rsidRPr="00780C69">
        <w:rPr>
          <w:rFonts w:ascii="Arial" w:hAnsi="Arial" w:cs="Arial"/>
          <w:i/>
          <w:sz w:val="18"/>
          <w:szCs w:val="18"/>
          <w:lang w:val="en-US"/>
        </w:rPr>
        <w:t>(Tick the relevant box.)</w:t>
      </w:r>
    </w:p>
    <w:p w:rsidR="00036500" w:rsidRPr="00780C69" w:rsidRDefault="00036500" w:rsidP="005846FB">
      <w:pPr>
        <w:tabs>
          <w:tab w:val="left" w:pos="851"/>
        </w:tabs>
        <w:rPr>
          <w:rFonts w:ascii="Arial" w:hAnsi="Arial" w:cs="Arial"/>
          <w:lang w:val="en-US"/>
        </w:rPr>
      </w:pPr>
    </w:p>
    <w:p w:rsidR="00AE7831" w:rsidRPr="00780C69" w:rsidRDefault="009D1E86" w:rsidP="009B45B9">
      <w:pPr>
        <w:tabs>
          <w:tab w:val="left" w:pos="851"/>
        </w:tabs>
        <w:ind w:left="1701" w:hanging="850"/>
        <w:jc w:val="both"/>
        <w:rPr>
          <w:rFonts w:ascii="Arial" w:hAnsi="Arial" w:cs="Arial"/>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lang w:val="en-US"/>
        </w:rPr>
        <w:tab/>
      </w:r>
      <w:proofErr w:type="spellStart"/>
      <w:r w:rsidRPr="00780C69">
        <w:rPr>
          <w:rFonts w:ascii="Arial" w:hAnsi="Arial" w:cs="Arial"/>
          <w:lang w:val="en-US"/>
        </w:rPr>
        <w:t>authorise</w:t>
      </w:r>
      <w:proofErr w:type="spellEnd"/>
      <w:r w:rsidRPr="00780C69">
        <w:rPr>
          <w:rFonts w:ascii="Arial" w:hAnsi="Arial" w:cs="Arial"/>
          <w:lang w:val="en-US"/>
        </w:rPr>
        <w:t xml:space="preserve"> the representative, who accepts this mandate, to represent them vis-à-vis the purchaser and to coordinate all services;</w:t>
      </w:r>
    </w:p>
    <w:p w:rsidR="00AE7831" w:rsidRPr="00780C69" w:rsidRDefault="00AE7831" w:rsidP="002D050E">
      <w:pPr>
        <w:tabs>
          <w:tab w:val="left" w:pos="851"/>
        </w:tabs>
        <w:ind w:left="1701" w:hanging="850"/>
        <w:jc w:val="center"/>
        <w:rPr>
          <w:lang w:val="en-US"/>
        </w:rPr>
      </w:pPr>
    </w:p>
    <w:p w:rsidR="00036500" w:rsidRPr="00780C69" w:rsidRDefault="009D1E86" w:rsidP="009B45B9">
      <w:pPr>
        <w:tabs>
          <w:tab w:val="left" w:pos="851"/>
        </w:tabs>
        <w:ind w:left="1701" w:hanging="850"/>
        <w:jc w:val="both"/>
        <w:rPr>
          <w:rFonts w:ascii="Arial" w:hAnsi="Arial" w:cs="Arial"/>
          <w:iCs/>
          <w:lang w:val="en-US"/>
        </w:rPr>
      </w:pPr>
      <w:r>
        <w:fldChar w:fldCharType="begin">
          <w:ffData>
            <w:name w:val=""/>
            <w:enabled/>
            <w:calcOnExit w:val="0"/>
            <w:checkBox>
              <w:size w:val="20"/>
              <w:default w:val="0"/>
            </w:checkBox>
          </w:ffData>
        </w:fldChar>
      </w:r>
      <w:r w:rsidRPr="00780C69">
        <w:rPr>
          <w:lang w:val="en-US"/>
        </w:rPr>
        <w:instrText xml:space="preserve"> FORMCHECKBOX </w:instrText>
      </w:r>
      <w:r w:rsidR="00702A4C">
        <w:fldChar w:fldCharType="separate"/>
      </w:r>
      <w:r>
        <w:fldChar w:fldCharType="end"/>
      </w:r>
      <w:r w:rsidRPr="00780C69">
        <w:rPr>
          <w:rFonts w:ascii="Arial" w:hAnsi="Arial" w:cs="Arial"/>
          <w:lang w:val="en-US"/>
        </w:rPr>
        <w:tab/>
        <w:t xml:space="preserve">grant a mandate to the agent, who accepts it, to sign, in their name and on their behalf, </w:t>
      </w:r>
      <w:r w:rsidR="004A7169" w:rsidRPr="00780C69">
        <w:rPr>
          <w:rFonts w:ascii="Arial" w:hAnsi="Arial" w:cs="Arial"/>
          <w:lang w:val="en-US"/>
        </w:rPr>
        <w:t xml:space="preserve">any </w:t>
      </w:r>
      <w:r w:rsidRPr="00780C69">
        <w:rPr>
          <w:rFonts w:ascii="Arial" w:hAnsi="Arial" w:cs="Arial"/>
          <w:lang w:val="en-US"/>
        </w:rPr>
        <w:t xml:space="preserve">subsequent amendments to the </w:t>
      </w:r>
      <w:r w:rsidR="00930A5C" w:rsidRPr="00780C69">
        <w:rPr>
          <w:rFonts w:ascii="Arial" w:hAnsi="Arial" w:cs="Arial"/>
          <w:lang w:val="en-US"/>
        </w:rPr>
        <w:t>public</w:t>
      </w:r>
      <w:r w:rsidRPr="00780C69">
        <w:rPr>
          <w:rFonts w:ascii="Arial" w:hAnsi="Arial" w:cs="Arial"/>
          <w:lang w:val="en-US"/>
        </w:rPr>
        <w:t xml:space="preserve"> contract;</w:t>
      </w:r>
    </w:p>
    <w:p w:rsidR="00036500" w:rsidRPr="00780C69" w:rsidRDefault="00036500" w:rsidP="006C4338">
      <w:pPr>
        <w:tabs>
          <w:tab w:val="left" w:pos="851"/>
        </w:tabs>
        <w:rPr>
          <w:rFonts w:ascii="Arial" w:hAnsi="Arial" w:cs="Arial"/>
          <w:iCs/>
          <w:lang w:val="en-US"/>
        </w:rPr>
      </w:pPr>
    </w:p>
    <w:p w:rsidR="00036500" w:rsidRPr="00780C69" w:rsidRDefault="00844DAA" w:rsidP="009B45B9">
      <w:pPr>
        <w:tabs>
          <w:tab w:val="left" w:pos="851"/>
        </w:tabs>
        <w:ind w:left="1134" w:hanging="850"/>
        <w:rPr>
          <w:rFonts w:ascii="Arial" w:hAnsi="Arial" w:cs="Arial"/>
          <w:i/>
          <w:sz w:val="18"/>
          <w:szCs w:val="18"/>
          <w:lang w:val="en-US"/>
        </w:rPr>
      </w:pPr>
      <w:r w:rsidRPr="00780C69">
        <w:rPr>
          <w:lang w:val="en-US"/>
        </w:rPr>
        <w:lastRenderedPageBreak/>
        <w:tab/>
      </w:r>
      <w:r w:rsidR="009D1E86">
        <w:fldChar w:fldCharType="begin">
          <w:ffData>
            <w:name w:val=""/>
            <w:enabled/>
            <w:calcOnExit w:val="0"/>
            <w:checkBox>
              <w:size w:val="20"/>
              <w:default w:val="0"/>
            </w:checkBox>
          </w:ffData>
        </w:fldChar>
      </w:r>
      <w:r w:rsidR="009D1E86" w:rsidRPr="00780C69">
        <w:rPr>
          <w:lang w:val="en-US"/>
        </w:rPr>
        <w:instrText xml:space="preserve"> FORMCHECKBOX </w:instrText>
      </w:r>
      <w:r w:rsidR="00702A4C">
        <w:fldChar w:fldCharType="separate"/>
      </w:r>
      <w:r w:rsidR="009D1E86">
        <w:fldChar w:fldCharType="end"/>
      </w:r>
      <w:r w:rsidR="009D1E86" w:rsidRPr="00780C69">
        <w:rPr>
          <w:rFonts w:ascii="Arial" w:hAnsi="Arial" w:cs="Arial"/>
          <w:i/>
          <w:iCs/>
          <w:lang w:val="en-US"/>
        </w:rPr>
        <w:t xml:space="preserve"> </w:t>
      </w:r>
      <w:r w:rsidR="009D1E86" w:rsidRPr="00780C69">
        <w:rPr>
          <w:rFonts w:ascii="Arial" w:hAnsi="Arial" w:cs="Arial"/>
          <w:lang w:val="en-US"/>
        </w:rPr>
        <w:tab/>
        <w:t>grant a mandate to the agent under the conditions set out below</w:t>
      </w:r>
      <w:r w:rsidRPr="00780C69">
        <w:rPr>
          <w:rFonts w:ascii="Arial" w:hAnsi="Arial" w:cs="Arial"/>
          <w:lang w:val="en-US"/>
        </w:rPr>
        <w:t>:</w:t>
      </w:r>
    </w:p>
    <w:p w:rsidR="00036500" w:rsidRPr="00780C69" w:rsidRDefault="00844DAA" w:rsidP="009B45B9">
      <w:pPr>
        <w:tabs>
          <w:tab w:val="left" w:pos="851"/>
        </w:tabs>
        <w:ind w:left="1134" w:hanging="850"/>
        <w:rPr>
          <w:rFonts w:ascii="Arial" w:hAnsi="Arial" w:cs="Arial"/>
          <w:lang w:val="en-US"/>
        </w:rPr>
      </w:pPr>
      <w:r w:rsidRPr="00780C69">
        <w:rPr>
          <w:rFonts w:ascii="Arial" w:hAnsi="Arial" w:cs="Arial"/>
          <w:i/>
          <w:sz w:val="18"/>
          <w:szCs w:val="18"/>
          <w:lang w:val="en-US"/>
        </w:rPr>
        <w:tab/>
      </w:r>
      <w:r w:rsidRPr="00780C69">
        <w:rPr>
          <w:rFonts w:ascii="Arial" w:hAnsi="Arial" w:cs="Arial"/>
          <w:i/>
          <w:sz w:val="18"/>
          <w:szCs w:val="18"/>
          <w:lang w:val="en-US"/>
        </w:rPr>
        <w:tab/>
      </w:r>
      <w:r w:rsidRPr="00780C69">
        <w:rPr>
          <w:rFonts w:ascii="Arial" w:hAnsi="Arial" w:cs="Arial"/>
          <w:i/>
          <w:sz w:val="18"/>
          <w:szCs w:val="18"/>
          <w:lang w:val="en-US"/>
        </w:rPr>
        <w:tab/>
      </w:r>
      <w:r w:rsidR="009D1E86" w:rsidRPr="00780C69">
        <w:rPr>
          <w:rFonts w:ascii="Arial" w:hAnsi="Arial" w:cs="Arial"/>
          <w:i/>
          <w:sz w:val="18"/>
          <w:szCs w:val="18"/>
          <w:lang w:val="en-US"/>
        </w:rPr>
        <w:t>(Please specify the scope of the mandate.)</w:t>
      </w:r>
    </w:p>
    <w:p w:rsidR="009B1CD0" w:rsidRPr="00780C69" w:rsidRDefault="009B1CD0" w:rsidP="006C4338">
      <w:pPr>
        <w:tabs>
          <w:tab w:val="left" w:pos="851"/>
        </w:tabs>
        <w:rPr>
          <w:rFonts w:ascii="Arial" w:hAnsi="Arial" w:cs="Arial"/>
          <w:lang w:val="en-US"/>
        </w:rPr>
      </w:pPr>
    </w:p>
    <w:tbl>
      <w:tblPr>
        <w:tblW w:w="0" w:type="auto"/>
        <w:tblInd w:w="-40" w:type="dxa"/>
        <w:tblLayout w:type="fixed"/>
        <w:tblLook w:val="0000" w:firstRow="0" w:lastRow="0" w:firstColumn="0" w:lastColumn="0" w:noHBand="0" w:noVBand="0"/>
      </w:tblPr>
      <w:tblGrid>
        <w:gridCol w:w="4644"/>
        <w:gridCol w:w="2694"/>
        <w:gridCol w:w="3056"/>
      </w:tblGrid>
      <w:tr w:rsidR="008F25FA" w:rsidTr="00B054DA">
        <w:tc>
          <w:tcPr>
            <w:tcW w:w="4644" w:type="dxa"/>
            <w:tcBorders>
              <w:top w:val="single" w:sz="4" w:space="0" w:color="000000"/>
              <w:left w:val="single" w:sz="4" w:space="0" w:color="000000"/>
              <w:bottom w:val="single" w:sz="4" w:space="0" w:color="000000"/>
            </w:tcBorders>
            <w:shd w:val="clear" w:color="auto" w:fill="auto"/>
            <w:vAlign w:val="center"/>
          </w:tcPr>
          <w:p w:rsidR="00332B12" w:rsidRPr="00780C69" w:rsidRDefault="009D1E86" w:rsidP="00B054DA">
            <w:pPr>
              <w:tabs>
                <w:tab w:val="left" w:pos="851"/>
              </w:tabs>
              <w:jc w:val="center"/>
              <w:rPr>
                <w:rFonts w:ascii="Arial" w:hAnsi="Arial" w:cs="Arial"/>
                <w:b/>
                <w:bCs/>
                <w:lang w:val="en-US"/>
              </w:rPr>
            </w:pPr>
            <w:r w:rsidRPr="00780C69">
              <w:rPr>
                <w:rFonts w:ascii="Arial" w:hAnsi="Arial" w:cs="Arial"/>
                <w:b/>
                <w:bCs/>
                <w:lang w:val="en-US"/>
              </w:rPr>
              <w:t>Surname, first name and title</w:t>
            </w:r>
          </w:p>
          <w:p w:rsidR="00332B12" w:rsidRPr="00780C69" w:rsidRDefault="009D1E86" w:rsidP="00B054DA">
            <w:pPr>
              <w:tabs>
                <w:tab w:val="left" w:pos="851"/>
              </w:tabs>
              <w:jc w:val="center"/>
              <w:rPr>
                <w:rFonts w:ascii="Arial" w:hAnsi="Arial" w:cs="Arial"/>
                <w:b/>
                <w:bCs/>
                <w:lang w:val="en-US"/>
              </w:rPr>
            </w:pPr>
            <w:r w:rsidRPr="00780C69">
              <w:rPr>
                <w:rFonts w:ascii="Arial" w:hAnsi="Arial" w:cs="Arial"/>
                <w:b/>
                <w:bCs/>
                <w:lang w:val="en-US"/>
              </w:rPr>
              <w:t>of the signatory (*)</w:t>
            </w:r>
          </w:p>
        </w:tc>
        <w:tc>
          <w:tcPr>
            <w:tcW w:w="2694" w:type="dxa"/>
            <w:tcBorders>
              <w:top w:val="single" w:sz="4" w:space="0" w:color="000000"/>
              <w:left w:val="single" w:sz="4" w:space="0" w:color="000000"/>
              <w:bottom w:val="single" w:sz="4" w:space="0" w:color="000000"/>
            </w:tcBorders>
            <w:shd w:val="clear" w:color="auto" w:fill="auto"/>
            <w:vAlign w:val="center"/>
          </w:tcPr>
          <w:p w:rsidR="00332B12" w:rsidRPr="00780C69" w:rsidRDefault="009D1E86" w:rsidP="00B054DA">
            <w:pPr>
              <w:tabs>
                <w:tab w:val="left" w:pos="851"/>
              </w:tabs>
              <w:jc w:val="center"/>
              <w:rPr>
                <w:rFonts w:ascii="Arial" w:hAnsi="Arial" w:cs="Arial"/>
                <w:b/>
                <w:bCs/>
                <w:lang w:val="en-US"/>
              </w:rPr>
            </w:pPr>
            <w:r w:rsidRPr="00780C69">
              <w:rPr>
                <w:rFonts w:ascii="Arial" w:hAnsi="Arial" w:cs="Arial"/>
                <w:b/>
                <w:bCs/>
                <w:lang w:val="en-US"/>
              </w:rPr>
              <w:t>Place and date of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2B12" w:rsidRDefault="009D1E86" w:rsidP="00B054DA">
            <w:pPr>
              <w:tabs>
                <w:tab w:val="left" w:pos="851"/>
              </w:tabs>
              <w:jc w:val="center"/>
              <w:rPr>
                <w:rFonts w:ascii="Arial" w:hAnsi="Arial" w:cs="Arial"/>
                <w:b/>
                <w:bCs/>
              </w:rPr>
            </w:pPr>
            <w:r>
              <w:rPr>
                <w:rFonts w:ascii="Arial" w:hAnsi="Arial" w:cs="Arial"/>
                <w:b/>
                <w:bCs/>
              </w:rPr>
              <w:t>Signature</w:t>
            </w:r>
          </w:p>
        </w:tc>
      </w:tr>
      <w:tr w:rsidR="008F25FA" w:rsidTr="00B054DA">
        <w:trPr>
          <w:trHeight w:val="1021"/>
        </w:trPr>
        <w:tc>
          <w:tcPr>
            <w:tcW w:w="4644" w:type="dxa"/>
            <w:tcBorders>
              <w:top w:val="single" w:sz="4" w:space="0" w:color="000000"/>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top w:val="single" w:sz="4" w:space="0" w:color="000000"/>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top w:val="single" w:sz="4" w:space="0" w:color="000000"/>
              <w:left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r w:rsidR="008F25FA" w:rsidTr="00B054DA">
        <w:trPr>
          <w:trHeight w:val="1021"/>
        </w:trPr>
        <w:tc>
          <w:tcPr>
            <w:tcW w:w="464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r w:rsidR="008F25FA" w:rsidTr="00B054DA">
        <w:trPr>
          <w:trHeight w:val="1021"/>
        </w:trPr>
        <w:tc>
          <w:tcPr>
            <w:tcW w:w="4644" w:type="dxa"/>
            <w:tcBorders>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r w:rsidR="008F25FA" w:rsidTr="00B054DA">
        <w:trPr>
          <w:trHeight w:val="1021"/>
        </w:trPr>
        <w:tc>
          <w:tcPr>
            <w:tcW w:w="464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right w:val="single" w:sz="4" w:space="0" w:color="000000"/>
            </w:tcBorders>
            <w:shd w:val="clear" w:color="auto" w:fill="auto"/>
          </w:tcPr>
          <w:p w:rsidR="00332B12" w:rsidRDefault="00332B12" w:rsidP="00B054DA">
            <w:pPr>
              <w:tabs>
                <w:tab w:val="left" w:pos="851"/>
              </w:tabs>
              <w:snapToGrid w:val="0"/>
              <w:jc w:val="both"/>
              <w:rPr>
                <w:rFonts w:ascii="Arial" w:hAnsi="Arial" w:cs="Arial"/>
                <w:b/>
                <w:bCs/>
              </w:rPr>
            </w:pPr>
          </w:p>
        </w:tc>
      </w:tr>
      <w:tr w:rsidR="008F25FA" w:rsidTr="00B054DA">
        <w:trPr>
          <w:trHeight w:val="1021"/>
        </w:trPr>
        <w:tc>
          <w:tcPr>
            <w:tcW w:w="4644" w:type="dxa"/>
            <w:tcBorders>
              <w:left w:val="single" w:sz="4" w:space="0" w:color="000000"/>
              <w:bottom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2694" w:type="dxa"/>
            <w:tcBorders>
              <w:left w:val="single" w:sz="4" w:space="0" w:color="000000"/>
              <w:bottom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c>
          <w:tcPr>
            <w:tcW w:w="3056" w:type="dxa"/>
            <w:tcBorders>
              <w:left w:val="single" w:sz="4" w:space="0" w:color="000000"/>
              <w:bottom w:val="single" w:sz="4" w:space="0" w:color="000000"/>
              <w:right w:val="single" w:sz="4" w:space="0" w:color="000000"/>
            </w:tcBorders>
            <w:shd w:val="clear" w:color="auto" w:fill="CCFFFF"/>
          </w:tcPr>
          <w:p w:rsidR="00332B12" w:rsidRDefault="00332B12" w:rsidP="00B054DA">
            <w:pPr>
              <w:tabs>
                <w:tab w:val="left" w:pos="851"/>
              </w:tabs>
              <w:snapToGrid w:val="0"/>
              <w:jc w:val="both"/>
              <w:rPr>
                <w:rFonts w:ascii="Arial" w:hAnsi="Arial" w:cs="Arial"/>
                <w:b/>
                <w:bCs/>
              </w:rPr>
            </w:pPr>
          </w:p>
        </w:tc>
      </w:tr>
    </w:tbl>
    <w:p w:rsidR="00332B12" w:rsidRPr="00780C69" w:rsidRDefault="009D1E86" w:rsidP="00332B12">
      <w:pPr>
        <w:tabs>
          <w:tab w:val="left" w:pos="851"/>
        </w:tabs>
        <w:jc w:val="both"/>
        <w:rPr>
          <w:rFonts w:ascii="Arial" w:hAnsi="Arial" w:cs="Arial"/>
          <w:lang w:val="en-US"/>
        </w:rPr>
      </w:pPr>
      <w:r w:rsidRPr="00780C69">
        <w:rPr>
          <w:rFonts w:ascii="Arial" w:hAnsi="Arial" w:cs="Arial"/>
          <w:sz w:val="18"/>
          <w:szCs w:val="18"/>
          <w:lang w:val="en-US"/>
        </w:rPr>
        <w:t>(*) The signatory must have the authority to bind the person they represent.</w:t>
      </w:r>
    </w:p>
    <w:p w:rsidR="009B1CD0" w:rsidRPr="00780C69" w:rsidRDefault="009B1CD0" w:rsidP="006C4338">
      <w:pPr>
        <w:tabs>
          <w:tab w:val="left" w:pos="851"/>
        </w:tabs>
        <w:rPr>
          <w:rFonts w:ascii="Arial" w:hAnsi="Arial" w:cs="Arial"/>
          <w:lang w:val="en-US"/>
        </w:rPr>
      </w:pPr>
    </w:p>
    <w:p w:rsidR="00EC47C2" w:rsidRPr="00780C69" w:rsidRDefault="00EC47C2" w:rsidP="006C4338">
      <w:pPr>
        <w:tabs>
          <w:tab w:val="left" w:pos="851"/>
        </w:tabs>
        <w:rPr>
          <w:rFonts w:ascii="Arial" w:hAnsi="Arial" w:cs="Arial"/>
          <w:lang w:val="en-US"/>
        </w:rPr>
      </w:pPr>
    </w:p>
    <w:tbl>
      <w:tblPr>
        <w:tblW w:w="0" w:type="auto"/>
        <w:tblLayout w:type="fixed"/>
        <w:tblCellMar>
          <w:left w:w="71" w:type="dxa"/>
          <w:right w:w="71" w:type="dxa"/>
        </w:tblCellMar>
        <w:tblLook w:val="0000" w:firstRow="0" w:lastRow="0" w:firstColumn="0" w:lastColumn="0" w:noHBand="0" w:noVBand="0"/>
      </w:tblPr>
      <w:tblGrid>
        <w:gridCol w:w="10277"/>
      </w:tblGrid>
      <w:tr w:rsidR="008F25FA" w:rsidRPr="00780C69">
        <w:tc>
          <w:tcPr>
            <w:tcW w:w="10277" w:type="dxa"/>
            <w:shd w:val="clear" w:color="auto" w:fill="66CCFF"/>
          </w:tcPr>
          <w:p w:rsidR="009B1CD0" w:rsidRPr="00780C69" w:rsidRDefault="008B2A38" w:rsidP="006B5057">
            <w:pPr>
              <w:rPr>
                <w:lang w:val="en-US"/>
              </w:rPr>
            </w:pPr>
            <w:r w:rsidRPr="00780C69">
              <w:rPr>
                <w:rFonts w:ascii="Arial" w:hAnsi="Arial" w:cs="Arial"/>
                <w:lang w:val="en-US"/>
              </w:rPr>
              <w:br w:type="page"/>
            </w:r>
            <w:r w:rsidR="009D1E86" w:rsidRPr="00780C69">
              <w:rPr>
                <w:sz w:val="22"/>
                <w:szCs w:val="22"/>
                <w:lang w:val="en-US"/>
              </w:rPr>
              <w:t xml:space="preserve">D - Identification </w:t>
            </w:r>
            <w:r w:rsidR="001C40C0" w:rsidRPr="00780C69">
              <w:rPr>
                <w:sz w:val="22"/>
                <w:szCs w:val="22"/>
                <w:lang w:val="en-US"/>
              </w:rPr>
              <w:t>and signature of the purchaser</w:t>
            </w:r>
            <w:r w:rsidR="009D1E86" w:rsidRPr="00780C69">
              <w:rPr>
                <w:sz w:val="22"/>
                <w:szCs w:val="22"/>
                <w:lang w:val="en-US"/>
              </w:rPr>
              <w:t>.</w:t>
            </w:r>
          </w:p>
        </w:tc>
      </w:tr>
    </w:tbl>
    <w:p w:rsidR="009B1CD0" w:rsidRPr="00780C69" w:rsidRDefault="009B1CD0" w:rsidP="006C4338">
      <w:pPr>
        <w:tabs>
          <w:tab w:val="left" w:pos="851"/>
        </w:tabs>
        <w:rPr>
          <w:lang w:val="en-US"/>
        </w:rPr>
      </w:pPr>
    </w:p>
    <w:p w:rsidR="009B1CD0" w:rsidRDefault="009D1E86" w:rsidP="006F3DF9">
      <w:pPr>
        <w:pStyle w:val="Heading1"/>
        <w:tabs>
          <w:tab w:val="left" w:pos="567"/>
          <w:tab w:val="left" w:pos="851"/>
        </w:tabs>
        <w:ind w:left="0"/>
        <w:jc w:val="both"/>
        <w:rPr>
          <w:rFonts w:ascii="Arial" w:hAnsi="Arial" w:cs="Arial"/>
          <w:b w:val="0"/>
          <w:bCs/>
          <w:i/>
          <w:iCs/>
          <w:sz w:val="18"/>
          <w:szCs w:val="18"/>
        </w:rPr>
      </w:pPr>
      <w:r>
        <w:rPr>
          <w:rFonts w:ascii="Wingdings" w:eastAsia="Wingdings" w:hAnsi="Wingdings" w:cs="Wingdings"/>
          <w:b w:val="0"/>
          <w:color w:val="66CCFF"/>
          <w:spacing w:val="-10"/>
        </w:rPr>
        <w:sym w:font="Wingdings" w:char="F06E"/>
      </w:r>
      <w:r>
        <w:rPr>
          <w:rFonts w:ascii="Arial" w:eastAsia="Arial" w:hAnsi="Arial" w:cs="Arial"/>
          <w:spacing w:val="-10"/>
        </w:rPr>
        <w:t xml:space="preserve">  </w:t>
      </w:r>
      <w:r>
        <w:rPr>
          <w:rFonts w:ascii="Arial" w:hAnsi="Arial" w:cs="Arial"/>
          <w:b w:val="0"/>
          <w:bCs/>
          <w:iCs/>
        </w:rPr>
        <w:t xml:space="preserve">Name </w:t>
      </w:r>
      <w:r w:rsidR="001C40C0">
        <w:rPr>
          <w:rFonts w:ascii="Arial" w:hAnsi="Arial" w:cs="Arial"/>
          <w:b w:val="0"/>
          <w:bCs/>
          <w:iCs/>
        </w:rPr>
        <w:t xml:space="preserve">of the </w:t>
      </w:r>
      <w:proofErr w:type="spellStart"/>
      <w:r w:rsidR="001C40C0">
        <w:rPr>
          <w:rFonts w:ascii="Arial" w:hAnsi="Arial" w:cs="Arial"/>
          <w:b w:val="0"/>
          <w:bCs/>
          <w:iCs/>
        </w:rPr>
        <w:t>purchaser</w:t>
      </w:r>
      <w:proofErr w:type="spellEnd"/>
    </w:p>
    <w:p w:rsidR="009B1CD0" w:rsidRPr="00780C69" w:rsidRDefault="009D1E86" w:rsidP="006B5057">
      <w:pPr>
        <w:pStyle w:val="Heading1"/>
        <w:tabs>
          <w:tab w:val="left" w:pos="851"/>
        </w:tabs>
        <w:ind w:left="0"/>
        <w:jc w:val="both"/>
        <w:rPr>
          <w:rFonts w:ascii="Arial" w:hAnsi="Arial" w:cs="Arial"/>
          <w:lang w:val="en-US"/>
        </w:rPr>
      </w:pPr>
      <w:r w:rsidRPr="00780C69">
        <w:rPr>
          <w:rFonts w:ascii="Arial" w:hAnsi="Arial" w:cs="Arial"/>
          <w:b w:val="0"/>
          <w:bCs/>
          <w:i/>
          <w:iCs/>
          <w:sz w:val="18"/>
          <w:szCs w:val="18"/>
          <w:lang w:val="en-US"/>
        </w:rPr>
        <w:t>(</w:t>
      </w:r>
      <w:r w:rsidR="008B2A38" w:rsidRPr="00780C69">
        <w:rPr>
          <w:rFonts w:ascii="Arial" w:hAnsi="Arial" w:cs="Arial"/>
          <w:b w:val="0"/>
          <w:bCs/>
          <w:i/>
          <w:iCs/>
          <w:sz w:val="18"/>
          <w:szCs w:val="18"/>
          <w:lang w:val="en-US"/>
        </w:rPr>
        <w:t>Reproduce the content of the statement appearing in the contract notice or the invitation to confirm interest; where a notice has been published in the Official Journal of the European Union or the Official Bulletin of Public Procurement Notices, a simple reference to that notice is sufficient</w:t>
      </w:r>
      <w:r w:rsidRPr="00780C69">
        <w:rPr>
          <w:rFonts w:ascii="Arial" w:hAnsi="Arial" w:cs="Arial"/>
          <w:b w:val="0"/>
          <w:bCs/>
          <w:i/>
          <w:iCs/>
          <w:sz w:val="18"/>
          <w:szCs w:val="18"/>
          <w:lang w:val="en-US"/>
        </w:rPr>
        <w:t>.)</w:t>
      </w:r>
    </w:p>
    <w:p w:rsidR="009B1CD0" w:rsidRPr="00780C69" w:rsidRDefault="009B1CD0" w:rsidP="009B45B9">
      <w:pPr>
        <w:pStyle w:val="Heading1"/>
        <w:tabs>
          <w:tab w:val="left" w:pos="851"/>
        </w:tabs>
        <w:ind w:left="0"/>
        <w:jc w:val="both"/>
        <w:rPr>
          <w:rFonts w:ascii="Arial" w:hAnsi="Arial" w:cs="Arial"/>
          <w:lang w:val="en-US"/>
        </w:rPr>
      </w:pPr>
    </w:p>
    <w:p w:rsidR="006A1741" w:rsidRPr="00780C69" w:rsidRDefault="006A1741" w:rsidP="003216F2">
      <w:pPr>
        <w:suppressAutoHyphens w:val="0"/>
        <w:ind w:left="567"/>
        <w:jc w:val="both"/>
        <w:rPr>
          <w:rFonts w:ascii="Arial" w:hAnsi="Arial" w:cs="Arial"/>
          <w:b/>
          <w:iCs/>
          <w:lang w:val="en-US" w:eastAsia="fr-FR"/>
        </w:rPr>
      </w:pPr>
    </w:p>
    <w:p w:rsidR="006A1741" w:rsidRPr="00780C69" w:rsidRDefault="009D1E86" w:rsidP="006A1741">
      <w:pPr>
        <w:suppressAutoHyphens w:val="0"/>
        <w:jc w:val="both"/>
        <w:rPr>
          <w:rFonts w:ascii="Arial" w:hAnsi="Arial" w:cs="Arial"/>
          <w:b/>
          <w:iCs/>
          <w:lang w:val="en-US" w:eastAsia="fr-FR"/>
        </w:rPr>
      </w:pPr>
      <w:r w:rsidRPr="00780C69">
        <w:rPr>
          <w:rFonts w:ascii="Arial" w:hAnsi="Arial" w:cs="Arial"/>
          <w:b/>
          <w:iCs/>
          <w:lang w:val="en-US" w:eastAsia="fr-FR"/>
        </w:rPr>
        <w:t>National Agency for Territorial Cohesion (ANCT)</w:t>
      </w:r>
    </w:p>
    <w:p w:rsidR="006A1741" w:rsidRPr="006A1741" w:rsidRDefault="009D1E86" w:rsidP="006A1741">
      <w:pPr>
        <w:suppressAutoHyphens w:val="0"/>
        <w:jc w:val="both"/>
        <w:rPr>
          <w:rFonts w:ascii="Arial" w:hAnsi="Arial" w:cs="Arial"/>
          <w:iCs/>
          <w:lang w:eastAsia="fr-FR"/>
        </w:rPr>
      </w:pPr>
      <w:r w:rsidRPr="006A1741">
        <w:rPr>
          <w:rFonts w:ascii="Arial" w:hAnsi="Arial" w:cs="Arial"/>
          <w:iCs/>
          <w:lang w:eastAsia="fr-FR"/>
        </w:rPr>
        <w:t>20, Avenue de Ségur</w:t>
      </w:r>
    </w:p>
    <w:p w:rsidR="006A1741" w:rsidRPr="006A1741" w:rsidRDefault="009D1E86" w:rsidP="006A1741">
      <w:pPr>
        <w:suppressAutoHyphens w:val="0"/>
        <w:jc w:val="both"/>
        <w:rPr>
          <w:rFonts w:ascii="Arial" w:hAnsi="Arial" w:cs="Arial"/>
          <w:iCs/>
          <w:lang w:eastAsia="fr-FR"/>
        </w:rPr>
      </w:pPr>
      <w:r w:rsidRPr="006A1741">
        <w:rPr>
          <w:rFonts w:ascii="Arial" w:hAnsi="Arial" w:cs="Arial"/>
          <w:iCs/>
          <w:lang w:eastAsia="fr-FR"/>
        </w:rPr>
        <w:t>75007 PARIS</w:t>
      </w:r>
    </w:p>
    <w:p w:rsidR="006A1741" w:rsidRPr="006A1741" w:rsidRDefault="006A1741" w:rsidP="006A1741">
      <w:pPr>
        <w:suppressAutoHyphens w:val="0"/>
        <w:ind w:left="567"/>
        <w:jc w:val="both"/>
        <w:rPr>
          <w:rFonts w:ascii="Arial" w:hAnsi="Arial" w:cs="Arial"/>
          <w:iCs/>
          <w:lang w:eastAsia="fr-FR"/>
        </w:rPr>
      </w:pPr>
    </w:p>
    <w:p w:rsidR="006A1741" w:rsidRPr="006A1741" w:rsidRDefault="009D1E86" w:rsidP="006A1741">
      <w:pPr>
        <w:suppressAutoHyphens w:val="0"/>
        <w:jc w:val="both"/>
        <w:rPr>
          <w:rFonts w:ascii="Arial" w:hAnsi="Arial" w:cs="Arial"/>
          <w:iCs/>
          <w:lang w:eastAsia="fr-FR"/>
        </w:rPr>
      </w:pPr>
      <w:r w:rsidRPr="006A1741">
        <w:rPr>
          <w:rFonts w:ascii="Arial" w:hAnsi="Arial" w:cs="Arial"/>
          <w:iCs/>
          <w:lang w:eastAsia="fr-FR"/>
        </w:rPr>
        <w:t>Mail</w:t>
      </w:r>
    </w:p>
    <w:p w:rsidR="006A1741" w:rsidRPr="006A1741" w:rsidRDefault="009D1E86" w:rsidP="006A1741">
      <w:pPr>
        <w:suppressAutoHyphens w:val="0"/>
        <w:jc w:val="both"/>
        <w:rPr>
          <w:rFonts w:ascii="Arial" w:hAnsi="Arial" w:cs="Arial"/>
          <w:iCs/>
          <w:lang w:eastAsia="fr-FR"/>
        </w:rPr>
      </w:pPr>
      <w:r w:rsidRPr="006A1741">
        <w:rPr>
          <w:rFonts w:ascii="Arial" w:hAnsi="Arial" w:cs="Arial"/>
          <w:iCs/>
          <w:lang w:eastAsia="fr-FR"/>
        </w:rPr>
        <w:t>Bâtiment Ségur,</w:t>
      </w:r>
    </w:p>
    <w:p w:rsidR="006A1741" w:rsidRPr="006A1741" w:rsidRDefault="009D1E86" w:rsidP="006A1741">
      <w:pPr>
        <w:suppressAutoHyphens w:val="0"/>
        <w:jc w:val="both"/>
        <w:rPr>
          <w:rFonts w:ascii="Arial" w:hAnsi="Arial" w:cs="Arial"/>
          <w:iCs/>
          <w:lang w:eastAsia="fr-FR"/>
        </w:rPr>
      </w:pPr>
      <w:r>
        <w:rPr>
          <w:rFonts w:ascii="Arial" w:hAnsi="Arial" w:cs="Arial"/>
          <w:iCs/>
          <w:lang w:eastAsia="fr-FR"/>
        </w:rPr>
        <w:t>TSA 10717 - 75334 PARIS CEDEX 07</w:t>
      </w:r>
    </w:p>
    <w:p w:rsidR="006A1741" w:rsidRPr="006A1741" w:rsidRDefault="00702A4C" w:rsidP="006A1741">
      <w:pPr>
        <w:suppressAutoHyphens w:val="0"/>
        <w:jc w:val="both"/>
        <w:rPr>
          <w:rFonts w:ascii="Arial" w:hAnsi="Arial" w:cs="Arial"/>
          <w:iCs/>
          <w:lang w:eastAsia="fr-FR"/>
        </w:rPr>
      </w:pPr>
      <w:hyperlink r:id="rId14" w:history="1">
        <w:r w:rsidR="009D1E86" w:rsidRPr="006A1741">
          <w:rPr>
            <w:rStyle w:val="Hyperlink"/>
            <w:rFonts w:ascii="Arial" w:hAnsi="Arial" w:cs="Arial"/>
            <w:iCs/>
            <w:lang w:eastAsia="fr-FR"/>
          </w:rPr>
          <w:t>www.anct.gouv.fr</w:t>
        </w:r>
      </w:hyperlink>
    </w:p>
    <w:p w:rsidR="006A1741" w:rsidRDefault="006A1741" w:rsidP="006A1741">
      <w:pPr>
        <w:suppressAutoHyphens w:val="0"/>
        <w:jc w:val="both"/>
        <w:rPr>
          <w:rFonts w:ascii="Arial" w:hAnsi="Arial" w:cs="Arial"/>
          <w:b/>
          <w:iCs/>
          <w:lang w:eastAsia="fr-FR"/>
        </w:rPr>
      </w:pPr>
    </w:p>
    <w:p w:rsidR="009B1CD0" w:rsidRDefault="009B1CD0" w:rsidP="005846FB">
      <w:pPr>
        <w:pStyle w:val="Header"/>
        <w:tabs>
          <w:tab w:val="clear" w:pos="4536"/>
          <w:tab w:val="clear" w:pos="9072"/>
          <w:tab w:val="left" w:pos="851"/>
        </w:tabs>
        <w:jc w:val="both"/>
        <w:rPr>
          <w:rFonts w:ascii="Arial" w:hAnsi="Arial" w:cs="Arial"/>
        </w:rPr>
      </w:pPr>
    </w:p>
    <w:p w:rsidR="009B1CD0" w:rsidRPr="00780C69" w:rsidRDefault="009D1E86" w:rsidP="00710FD6">
      <w:pPr>
        <w:tabs>
          <w:tab w:val="left" w:pos="426"/>
          <w:tab w:val="left" w:pos="851"/>
          <w:tab w:val="left" w:pos="5103"/>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780C69">
        <w:rPr>
          <w:rFonts w:ascii="Arial" w:eastAsia="Arial" w:hAnsi="Arial" w:cs="Arial"/>
          <w:b/>
          <w:spacing w:val="-10"/>
          <w:lang w:val="en-US"/>
        </w:rPr>
        <w:t xml:space="preserve">  </w:t>
      </w:r>
      <w:r w:rsidRPr="00780C69">
        <w:rPr>
          <w:rFonts w:ascii="Arial" w:hAnsi="Arial" w:cs="Arial"/>
          <w:lang w:val="en-US"/>
        </w:rPr>
        <w:t xml:space="preserve">Surname, first name and position of the signatory to the </w:t>
      </w:r>
      <w:r w:rsidR="003A7270" w:rsidRPr="00780C69">
        <w:rPr>
          <w:rFonts w:ascii="Arial" w:hAnsi="Arial" w:cs="Arial"/>
          <w:lang w:val="en-US"/>
        </w:rPr>
        <w:t>public</w:t>
      </w:r>
      <w:r w:rsidRPr="00780C69">
        <w:rPr>
          <w:rFonts w:ascii="Arial" w:hAnsi="Arial" w:cs="Arial"/>
          <w:lang w:val="en-US"/>
        </w:rPr>
        <w:t xml:space="preserve"> contract</w:t>
      </w:r>
    </w:p>
    <w:p w:rsidR="009B1CD0" w:rsidRPr="00780C69" w:rsidRDefault="009B1CD0" w:rsidP="0083205E">
      <w:pPr>
        <w:tabs>
          <w:tab w:val="left" w:pos="851"/>
        </w:tabs>
        <w:jc w:val="both"/>
        <w:rPr>
          <w:rFonts w:ascii="Arial" w:hAnsi="Arial" w:cs="Arial"/>
          <w:lang w:val="en-US"/>
        </w:rPr>
      </w:pPr>
    </w:p>
    <w:p w:rsidR="00EB7096" w:rsidRPr="00780C69" w:rsidRDefault="009D1E86" w:rsidP="006A1741">
      <w:pPr>
        <w:suppressAutoHyphens w:val="0"/>
        <w:jc w:val="both"/>
        <w:rPr>
          <w:rFonts w:ascii="Arial" w:hAnsi="Arial" w:cs="Arial"/>
          <w:iCs/>
          <w:lang w:val="en-US" w:eastAsia="fr-FR"/>
        </w:rPr>
      </w:pPr>
      <w:r w:rsidRPr="00780C69">
        <w:rPr>
          <w:rFonts w:ascii="Arial" w:hAnsi="Arial" w:cs="Arial"/>
          <w:iCs/>
          <w:lang w:val="en-US" w:eastAsia="fr-FR"/>
        </w:rPr>
        <w:t xml:space="preserve">Represented by </w:t>
      </w:r>
      <w:proofErr w:type="spellStart"/>
      <w:r w:rsidRPr="00780C69">
        <w:rPr>
          <w:rFonts w:ascii="Arial" w:hAnsi="Arial" w:cs="Arial"/>
          <w:iCs/>
          <w:lang w:val="en-US" w:eastAsia="fr-FR"/>
        </w:rPr>
        <w:t>Mr</w:t>
      </w:r>
      <w:proofErr w:type="spellEnd"/>
      <w:r w:rsidRPr="00780C69">
        <w:rPr>
          <w:rFonts w:ascii="Arial" w:hAnsi="Arial" w:cs="Arial"/>
          <w:iCs/>
          <w:lang w:val="en-US" w:eastAsia="fr-FR"/>
        </w:rPr>
        <w:t xml:space="preserve"> </w:t>
      </w:r>
      <w:r w:rsidR="00780C69">
        <w:rPr>
          <w:rFonts w:ascii="Arial" w:hAnsi="Arial" w:cs="Arial"/>
          <w:iCs/>
          <w:lang w:val="en-US" w:eastAsia="fr-FR"/>
        </w:rPr>
        <w:t>Henri PREVOST</w:t>
      </w:r>
      <w:r w:rsidR="006A1741" w:rsidRPr="00780C69">
        <w:rPr>
          <w:rFonts w:ascii="Arial" w:hAnsi="Arial" w:cs="Arial"/>
          <w:iCs/>
          <w:lang w:val="en-US" w:eastAsia="fr-FR"/>
        </w:rPr>
        <w:t xml:space="preserve">, Director General of the National Agency for Territorial Cohesion and </w:t>
      </w:r>
      <w:r w:rsidRPr="00780C69">
        <w:rPr>
          <w:rFonts w:ascii="Arial" w:hAnsi="Arial" w:cs="Arial"/>
          <w:iCs/>
          <w:lang w:val="en-US" w:eastAsia="fr-FR"/>
        </w:rPr>
        <w:t>the contracting authority, or his representative</w:t>
      </w:r>
    </w:p>
    <w:p w:rsidR="009B1CD0" w:rsidRPr="00780C69" w:rsidRDefault="009B1CD0" w:rsidP="009B45B9">
      <w:pPr>
        <w:tabs>
          <w:tab w:val="left" w:pos="851"/>
        </w:tabs>
        <w:jc w:val="both"/>
        <w:rPr>
          <w:rFonts w:ascii="Arial" w:hAnsi="Arial" w:cs="Arial"/>
          <w:lang w:val="en-US"/>
        </w:rPr>
      </w:pPr>
    </w:p>
    <w:p w:rsidR="009B1CD0" w:rsidRPr="00780C69" w:rsidRDefault="009D1E86" w:rsidP="009B45B9">
      <w:pPr>
        <w:tabs>
          <w:tab w:val="left" w:pos="851"/>
        </w:tabs>
        <w:jc w:val="both"/>
        <w:rPr>
          <w:rFonts w:ascii="Arial" w:hAnsi="Arial" w:cs="Arial"/>
          <w:i/>
          <w:sz w:val="18"/>
          <w:szCs w:val="18"/>
          <w:lang w:val="en-US"/>
        </w:rPr>
      </w:pPr>
      <w:r>
        <w:rPr>
          <w:rFonts w:ascii="Wingdings" w:eastAsia="Wingdings" w:hAnsi="Wingdings" w:cs="Wingdings"/>
          <w:b/>
          <w:color w:val="66CCFF"/>
          <w:spacing w:val="-10"/>
        </w:rPr>
        <w:sym w:font="Wingdings" w:char="F06E"/>
      </w:r>
      <w:r w:rsidRPr="00780C69">
        <w:rPr>
          <w:rFonts w:ascii="Arial" w:eastAsia="Arial" w:hAnsi="Arial" w:cs="Arial"/>
          <w:spacing w:val="-10"/>
          <w:lang w:val="en-US"/>
        </w:rPr>
        <w:t xml:space="preserve"> </w:t>
      </w:r>
      <w:r w:rsidRPr="00780C69">
        <w:rPr>
          <w:rFonts w:ascii="Arial" w:hAnsi="Arial" w:cs="Arial"/>
          <w:lang w:val="en-US"/>
        </w:rPr>
        <w:t xml:space="preserve">Person </w:t>
      </w:r>
      <w:proofErr w:type="spellStart"/>
      <w:r w:rsidRPr="00780C69">
        <w:rPr>
          <w:rFonts w:ascii="Arial" w:hAnsi="Arial" w:cs="Arial"/>
          <w:lang w:val="en-US"/>
        </w:rPr>
        <w:t>authorised</w:t>
      </w:r>
      <w:proofErr w:type="spellEnd"/>
      <w:r w:rsidRPr="00780C69">
        <w:rPr>
          <w:rFonts w:ascii="Arial" w:hAnsi="Arial" w:cs="Arial"/>
          <w:lang w:val="en-US"/>
        </w:rPr>
        <w:t xml:space="preserve"> to provide the information </w:t>
      </w:r>
      <w:r w:rsidR="009D661E" w:rsidRPr="00780C69">
        <w:rPr>
          <w:rFonts w:ascii="Arial" w:hAnsi="Arial" w:cs="Arial"/>
          <w:lang w:val="en-US"/>
        </w:rPr>
        <w:t xml:space="preserve">required under </w:t>
      </w:r>
      <w:hyperlink r:id="rId15" w:history="1">
        <w:r w:rsidR="009D661E" w:rsidRPr="00780C69">
          <w:rPr>
            <w:rStyle w:val="Hyperlink"/>
            <w:rFonts w:ascii="Arial" w:hAnsi="Arial" w:cs="Arial"/>
            <w:lang w:val="en-US"/>
          </w:rPr>
          <w:t>Article R. 2191-59</w:t>
        </w:r>
      </w:hyperlink>
      <w:r w:rsidR="009D661E" w:rsidRPr="00780C69">
        <w:rPr>
          <w:rFonts w:ascii="Arial" w:hAnsi="Arial" w:cs="Arial"/>
          <w:lang w:val="en-US"/>
        </w:rPr>
        <w:t xml:space="preserve"> of the Public Procurement Code, to which </w:t>
      </w:r>
      <w:hyperlink r:id="rId16" w:history="1">
        <w:r w:rsidR="009D661E" w:rsidRPr="00780C69">
          <w:rPr>
            <w:rStyle w:val="Hyperlink"/>
            <w:rFonts w:ascii="Arial" w:hAnsi="Arial" w:cs="Arial"/>
            <w:lang w:val="en-US"/>
          </w:rPr>
          <w:t>Article R. 2391-28</w:t>
        </w:r>
      </w:hyperlink>
      <w:r w:rsidR="009D661E" w:rsidRPr="00780C69">
        <w:rPr>
          <w:rFonts w:ascii="Arial" w:hAnsi="Arial" w:cs="Arial"/>
          <w:lang w:val="en-US"/>
        </w:rPr>
        <w:t xml:space="preserve"> of the same Code refers </w:t>
      </w:r>
      <w:r w:rsidRPr="00780C69">
        <w:rPr>
          <w:rFonts w:ascii="Arial" w:hAnsi="Arial" w:cs="Arial"/>
          <w:lang w:val="en-US"/>
        </w:rPr>
        <w:t>(pledges or assignments of claims)</w:t>
      </w:r>
    </w:p>
    <w:p w:rsidR="009B1CD0" w:rsidRPr="00780C69" w:rsidRDefault="009B1CD0" w:rsidP="009B45B9">
      <w:pPr>
        <w:tabs>
          <w:tab w:val="left" w:pos="851"/>
        </w:tabs>
        <w:jc w:val="both"/>
        <w:rPr>
          <w:rFonts w:ascii="Arial" w:hAnsi="Arial" w:cs="Arial"/>
          <w:lang w:val="en-US"/>
        </w:rPr>
      </w:pPr>
    </w:p>
    <w:p w:rsidR="00EC47C2" w:rsidRPr="00780C69" w:rsidRDefault="00B65F17" w:rsidP="00EC47C2">
      <w:pPr>
        <w:pStyle w:val="fcase2metab"/>
        <w:ind w:left="0" w:firstLine="0"/>
        <w:rPr>
          <w:rFonts w:ascii="Arial" w:hAnsi="Arial" w:cs="Arial"/>
          <w:lang w:val="en-US"/>
        </w:rPr>
      </w:pPr>
      <w:proofErr w:type="spellStart"/>
      <w:r w:rsidRPr="00780C69">
        <w:rPr>
          <w:rFonts w:ascii="Arial" w:hAnsi="Arial" w:cs="Arial"/>
          <w:lang w:val="en-US"/>
        </w:rPr>
        <w:t>Ms</w:t>
      </w:r>
      <w:proofErr w:type="spellEnd"/>
      <w:r w:rsidRPr="00780C69">
        <w:rPr>
          <w:rFonts w:ascii="Arial" w:hAnsi="Arial" w:cs="Arial"/>
          <w:lang w:val="en-US"/>
        </w:rPr>
        <w:t xml:space="preserve"> </w:t>
      </w:r>
      <w:r w:rsidR="00780C69">
        <w:rPr>
          <w:rFonts w:ascii="Arial" w:hAnsi="Arial" w:cs="Arial"/>
          <w:lang w:val="en-US"/>
        </w:rPr>
        <w:t>Raoul PREVOST</w:t>
      </w:r>
      <w:r w:rsidRPr="00780C69">
        <w:rPr>
          <w:rFonts w:ascii="Arial" w:hAnsi="Arial" w:cs="Arial"/>
          <w:lang w:val="en-US"/>
        </w:rPr>
        <w:t xml:space="preserve">, </w:t>
      </w:r>
      <w:r w:rsidR="00652237" w:rsidRPr="00780C69">
        <w:rPr>
          <w:rFonts w:ascii="Arial" w:hAnsi="Arial" w:cs="Arial"/>
          <w:lang w:val="en-US"/>
        </w:rPr>
        <w:t xml:space="preserve">Secretary </w:t>
      </w:r>
      <w:r w:rsidR="002D050E" w:rsidRPr="00780C69">
        <w:rPr>
          <w:rFonts w:ascii="Arial" w:hAnsi="Arial" w:cs="Arial"/>
          <w:lang w:val="en-US"/>
        </w:rPr>
        <w:t xml:space="preserve">General </w:t>
      </w:r>
      <w:r w:rsidR="006A1741" w:rsidRPr="00780C69">
        <w:rPr>
          <w:rFonts w:ascii="Arial" w:hAnsi="Arial" w:cs="Arial"/>
          <w:lang w:val="en-US"/>
        </w:rPr>
        <w:t>of the ANCT</w:t>
      </w:r>
    </w:p>
    <w:p w:rsidR="001C40C0" w:rsidRPr="00780C69" w:rsidRDefault="001C40C0" w:rsidP="009B45B9">
      <w:pPr>
        <w:tabs>
          <w:tab w:val="left" w:pos="851"/>
        </w:tabs>
        <w:jc w:val="both"/>
        <w:rPr>
          <w:rFonts w:ascii="Arial" w:hAnsi="Arial" w:cs="Arial"/>
          <w:lang w:val="en-US"/>
        </w:rPr>
      </w:pPr>
    </w:p>
    <w:p w:rsidR="009B1CD0" w:rsidRPr="00780C69" w:rsidRDefault="009D1E86" w:rsidP="009B45B9">
      <w:pPr>
        <w:tabs>
          <w:tab w:val="left" w:pos="720"/>
          <w:tab w:val="left" w:pos="851"/>
        </w:tabs>
        <w:jc w:val="both"/>
        <w:rPr>
          <w:rFonts w:ascii="Arial" w:hAnsi="Arial" w:cs="Arial"/>
          <w:i/>
          <w:iCs/>
          <w:sz w:val="18"/>
          <w:szCs w:val="18"/>
          <w:lang w:val="en-US"/>
        </w:rPr>
      </w:pPr>
      <w:r w:rsidRPr="006A1741">
        <w:rPr>
          <w:rFonts w:ascii="Wingdings" w:eastAsia="Wingdings" w:hAnsi="Wingdings" w:cs="Wingdings"/>
          <w:b/>
          <w:color w:val="66CCFF"/>
          <w:spacing w:val="-10"/>
        </w:rPr>
        <w:sym w:font="Wingdings" w:char="F06E"/>
      </w:r>
      <w:r w:rsidRPr="00780C69">
        <w:rPr>
          <w:rFonts w:ascii="Arial" w:eastAsia="Arial" w:hAnsi="Arial" w:cs="Arial"/>
          <w:b/>
          <w:spacing w:val="-10"/>
          <w:lang w:val="en-US"/>
        </w:rPr>
        <w:t xml:space="preserve">  </w:t>
      </w:r>
      <w:r w:rsidRPr="00780C69">
        <w:rPr>
          <w:rFonts w:ascii="Arial" w:hAnsi="Arial" w:cs="Arial"/>
          <w:lang w:val="en-US"/>
        </w:rPr>
        <w:t>Name, address and telephone number of the designated accountant</w:t>
      </w:r>
    </w:p>
    <w:p w:rsidR="009B1CD0" w:rsidRPr="00780C69" w:rsidRDefault="009D1E86" w:rsidP="009B45B9">
      <w:pPr>
        <w:tabs>
          <w:tab w:val="left" w:pos="720"/>
          <w:tab w:val="left" w:pos="851"/>
        </w:tabs>
        <w:jc w:val="both"/>
        <w:rPr>
          <w:rFonts w:ascii="Arial" w:hAnsi="Arial" w:cs="Arial"/>
          <w:lang w:val="en-US"/>
        </w:rPr>
      </w:pPr>
      <w:r w:rsidRPr="00780C69">
        <w:rPr>
          <w:rFonts w:ascii="Arial" w:hAnsi="Arial" w:cs="Arial"/>
          <w:i/>
          <w:iCs/>
          <w:sz w:val="18"/>
          <w:szCs w:val="18"/>
          <w:lang w:val="en-US"/>
        </w:rPr>
        <w:t>(Please attach a summary appendix if there are multiple accountants.)</w:t>
      </w:r>
    </w:p>
    <w:p w:rsidR="006A1741" w:rsidRPr="00780C69" w:rsidRDefault="006A1741" w:rsidP="006A1741">
      <w:pPr>
        <w:suppressAutoHyphens w:val="0"/>
        <w:rPr>
          <w:rFonts w:ascii="Arial" w:hAnsi="Arial" w:cs="Arial"/>
          <w:bCs/>
          <w:lang w:val="en-US" w:eastAsia="fr-FR"/>
        </w:rPr>
      </w:pPr>
    </w:p>
    <w:p w:rsidR="006A1741" w:rsidRPr="006A1741" w:rsidRDefault="009D1E86" w:rsidP="006A1741">
      <w:pPr>
        <w:suppressAutoHyphens w:val="0"/>
        <w:ind w:left="567"/>
        <w:rPr>
          <w:rFonts w:ascii="Arial" w:hAnsi="Arial" w:cs="Arial"/>
          <w:bCs/>
          <w:lang w:eastAsia="fr-FR"/>
        </w:rPr>
      </w:pPr>
      <w:r w:rsidRPr="006A1741">
        <w:rPr>
          <w:rFonts w:ascii="Arial" w:hAnsi="Arial" w:cs="Arial"/>
          <w:bCs/>
          <w:lang w:eastAsia="fr-FR"/>
        </w:rPr>
        <w:t>ANCT</w:t>
      </w:r>
    </w:p>
    <w:p w:rsidR="006A1741" w:rsidRDefault="00460AFA" w:rsidP="00EB7096">
      <w:pPr>
        <w:suppressAutoHyphens w:val="0"/>
        <w:ind w:left="567"/>
        <w:rPr>
          <w:rFonts w:ascii="Arial" w:hAnsi="Arial" w:cs="Arial"/>
          <w:bCs/>
          <w:lang w:eastAsia="fr-FR"/>
        </w:rPr>
      </w:pPr>
      <w:proofErr w:type="spellStart"/>
      <w:r>
        <w:rPr>
          <w:rFonts w:ascii="Arial" w:hAnsi="Arial" w:cs="Arial"/>
          <w:bCs/>
          <w:lang w:eastAsia="fr-FR"/>
        </w:rPr>
        <w:t>Accounting</w:t>
      </w:r>
      <w:proofErr w:type="spellEnd"/>
      <w:r>
        <w:rPr>
          <w:rFonts w:ascii="Arial" w:hAnsi="Arial" w:cs="Arial"/>
          <w:bCs/>
          <w:lang w:eastAsia="fr-FR"/>
        </w:rPr>
        <w:t xml:space="preserve"> Agency </w:t>
      </w:r>
    </w:p>
    <w:p w:rsidR="00460AFA" w:rsidRDefault="009D1E86" w:rsidP="00EB7096">
      <w:pPr>
        <w:suppressAutoHyphens w:val="0"/>
        <w:ind w:left="567"/>
        <w:rPr>
          <w:rFonts w:ascii="Arial" w:hAnsi="Arial" w:cs="Arial"/>
          <w:bCs/>
          <w:lang w:eastAsia="fr-FR"/>
        </w:rPr>
      </w:pPr>
      <w:r>
        <w:rPr>
          <w:rFonts w:ascii="Arial" w:hAnsi="Arial" w:cs="Arial"/>
          <w:bCs/>
          <w:lang w:eastAsia="fr-FR"/>
        </w:rPr>
        <w:t xml:space="preserve">2 Boulevard de Strasbourg </w:t>
      </w:r>
    </w:p>
    <w:p w:rsidR="00460AFA" w:rsidRDefault="009D1E86" w:rsidP="00EB7096">
      <w:pPr>
        <w:suppressAutoHyphens w:val="0"/>
        <w:ind w:left="567"/>
        <w:rPr>
          <w:rFonts w:ascii="Arial" w:hAnsi="Arial" w:cs="Arial"/>
          <w:bCs/>
          <w:lang w:eastAsia="fr-FR"/>
        </w:rPr>
      </w:pPr>
      <w:r>
        <w:rPr>
          <w:rFonts w:ascii="Arial" w:hAnsi="Arial" w:cs="Arial"/>
          <w:bCs/>
          <w:lang w:eastAsia="fr-FR"/>
        </w:rPr>
        <w:t xml:space="preserve">Cité Marianne </w:t>
      </w:r>
    </w:p>
    <w:p w:rsidR="00460AFA" w:rsidRPr="00780C69" w:rsidRDefault="009D1E86" w:rsidP="00EB7096">
      <w:pPr>
        <w:suppressAutoHyphens w:val="0"/>
        <w:ind w:left="567"/>
        <w:rPr>
          <w:rFonts w:ascii="Arial" w:hAnsi="Arial" w:cs="Arial"/>
          <w:bCs/>
          <w:lang w:val="en-US" w:eastAsia="fr-FR"/>
        </w:rPr>
      </w:pPr>
      <w:r w:rsidRPr="00780C69">
        <w:rPr>
          <w:rFonts w:ascii="Arial" w:hAnsi="Arial" w:cs="Arial"/>
          <w:bCs/>
          <w:lang w:val="en-US" w:eastAsia="fr-FR"/>
        </w:rPr>
        <w:t xml:space="preserve">59000 Lille </w:t>
      </w:r>
    </w:p>
    <w:p w:rsidR="00703B2D" w:rsidRPr="00780C69" w:rsidRDefault="00703B2D" w:rsidP="00460AFA">
      <w:pPr>
        <w:suppressAutoHyphens w:val="0"/>
        <w:rPr>
          <w:rFonts w:ascii="Arial" w:hAnsi="Arial" w:cs="Arial"/>
          <w:bCs/>
          <w:lang w:val="en-US" w:eastAsia="fr-FR"/>
        </w:rPr>
      </w:pPr>
    </w:p>
    <w:p w:rsidR="00460AFA" w:rsidRPr="00780C69" w:rsidRDefault="00460AFA" w:rsidP="00460AFA">
      <w:pPr>
        <w:suppressAutoHyphens w:val="0"/>
        <w:rPr>
          <w:rFonts w:ascii="Arial" w:hAnsi="Arial" w:cs="Arial"/>
          <w:bCs/>
          <w:lang w:val="en-US" w:eastAsia="fr-FR"/>
        </w:rPr>
      </w:pPr>
    </w:p>
    <w:p w:rsidR="009B1CD0" w:rsidRPr="00780C69" w:rsidRDefault="00703B2D" w:rsidP="009B45B9">
      <w:pPr>
        <w:pStyle w:val="fcase2metab"/>
        <w:rPr>
          <w:rFonts w:ascii="Arial" w:hAnsi="Arial" w:cs="Arial"/>
          <w:lang w:val="en-US"/>
        </w:rPr>
      </w:pPr>
      <w:r w:rsidRPr="00703B2D">
        <w:rPr>
          <w:rFonts w:ascii="Wingdings" w:eastAsia="Wingdings" w:hAnsi="Wingdings" w:cs="Wingdings"/>
          <w:b/>
          <w:color w:val="66CCFF"/>
          <w:spacing w:val="-10"/>
        </w:rPr>
        <w:sym w:font="Wingdings" w:char="F06E"/>
      </w:r>
      <w:r w:rsidRPr="00780C69">
        <w:rPr>
          <w:rFonts w:ascii="Arial" w:eastAsia="Arial" w:hAnsi="Arial" w:cs="Arial"/>
          <w:b/>
          <w:lang w:val="en-US"/>
        </w:rPr>
        <w:t xml:space="preserve"> </w:t>
      </w:r>
      <w:r w:rsidR="009D1E86" w:rsidRPr="00780C69">
        <w:rPr>
          <w:rFonts w:ascii="Arial" w:hAnsi="Arial" w:cs="Arial"/>
          <w:b/>
          <w:lang w:val="en-US"/>
        </w:rPr>
        <w:t xml:space="preserve">Budget </w:t>
      </w:r>
      <w:r w:rsidRPr="00780C69">
        <w:rPr>
          <w:rFonts w:ascii="Arial" w:eastAsia="Arial" w:hAnsi="Arial" w:cs="Arial"/>
          <w:b/>
          <w:lang w:val="en-US"/>
        </w:rPr>
        <w:t>allocation</w:t>
      </w:r>
      <w:r w:rsidR="006A1741" w:rsidRPr="00780C69">
        <w:rPr>
          <w:rFonts w:ascii="Arial" w:hAnsi="Arial" w:cs="Arial"/>
          <w:lang w:val="en-US"/>
        </w:rPr>
        <w:t xml:space="preserve">: </w:t>
      </w:r>
      <w:r w:rsidR="00460AFA" w:rsidRPr="00780C69">
        <w:rPr>
          <w:rFonts w:ascii="Arial" w:hAnsi="Arial" w:cs="Arial"/>
          <w:lang w:val="en-US"/>
        </w:rPr>
        <w:t xml:space="preserve">DGD POL VIL / URBACT – Operating costs. </w:t>
      </w:r>
    </w:p>
    <w:p w:rsidR="00460AFA" w:rsidRPr="00780C69" w:rsidRDefault="00460AFA" w:rsidP="009B45B9">
      <w:pPr>
        <w:pStyle w:val="fcase2metab"/>
        <w:rPr>
          <w:rFonts w:ascii="Arial" w:hAnsi="Arial" w:cs="Arial"/>
          <w:lang w:val="en-US"/>
        </w:rPr>
      </w:pPr>
    </w:p>
    <w:p w:rsidR="00460AFA" w:rsidRPr="00780C69" w:rsidRDefault="00460AFA" w:rsidP="009B45B9">
      <w:pPr>
        <w:pStyle w:val="fcase2metab"/>
        <w:rPr>
          <w:rFonts w:ascii="Arial" w:hAnsi="Arial" w:cs="Arial"/>
          <w:lang w:val="en-US"/>
        </w:rPr>
      </w:pPr>
    </w:p>
    <w:p w:rsidR="0079785C" w:rsidRPr="00780C69" w:rsidRDefault="0079785C" w:rsidP="009B45B9">
      <w:pPr>
        <w:pStyle w:val="fcase2metab"/>
        <w:rPr>
          <w:rFonts w:ascii="Arial" w:hAnsi="Arial" w:cs="Arial"/>
          <w:lang w:val="en-US"/>
        </w:rPr>
      </w:pPr>
    </w:p>
    <w:p w:rsidR="003216F2" w:rsidRPr="00780C69" w:rsidRDefault="003216F2" w:rsidP="009B45B9">
      <w:pPr>
        <w:tabs>
          <w:tab w:val="left" w:pos="851"/>
        </w:tabs>
        <w:rPr>
          <w:rFonts w:ascii="Arial" w:hAnsi="Arial" w:cs="Arial"/>
          <w:lang w:val="en-US"/>
        </w:rPr>
      </w:pPr>
    </w:p>
    <w:p w:rsidR="009B1CD0" w:rsidRPr="00780C69" w:rsidRDefault="009D1E86" w:rsidP="009B45B9">
      <w:pPr>
        <w:tabs>
          <w:tab w:val="left" w:pos="851"/>
          <w:tab w:val="left" w:pos="3402"/>
          <w:tab w:val="left" w:pos="6237"/>
          <w:tab w:val="left" w:pos="9072"/>
        </w:tabs>
        <w:jc w:val="both"/>
        <w:rPr>
          <w:rFonts w:ascii="Arial" w:hAnsi="Arial" w:cs="Arial"/>
          <w:i/>
          <w:sz w:val="18"/>
          <w:szCs w:val="18"/>
          <w:lang w:val="en-US"/>
        </w:rPr>
      </w:pPr>
      <w:r w:rsidRPr="00780C69">
        <w:rPr>
          <w:rFonts w:ascii="Arial" w:hAnsi="Arial" w:cs="Arial"/>
          <w:b/>
          <w:lang w:val="en-US"/>
        </w:rPr>
        <w:t xml:space="preserve">For </w:t>
      </w:r>
      <w:r w:rsidR="008B2A38" w:rsidRPr="00780C69">
        <w:rPr>
          <w:rFonts w:ascii="Arial" w:hAnsi="Arial" w:cs="Arial"/>
          <w:b/>
          <w:lang w:val="en-US"/>
        </w:rPr>
        <w:t xml:space="preserve">the State </w:t>
      </w:r>
      <w:r w:rsidRPr="00780C69">
        <w:rPr>
          <w:rFonts w:ascii="Arial" w:hAnsi="Arial" w:cs="Arial"/>
          <w:b/>
          <w:lang w:val="en-US"/>
        </w:rPr>
        <w:t>and its institutions:</w:t>
      </w:r>
    </w:p>
    <w:p w:rsidR="009B1CD0" w:rsidRPr="00780C69" w:rsidRDefault="009D1E86" w:rsidP="009B45B9">
      <w:pPr>
        <w:tabs>
          <w:tab w:val="left" w:pos="851"/>
          <w:tab w:val="left" w:pos="3402"/>
          <w:tab w:val="left" w:pos="6237"/>
          <w:tab w:val="left" w:pos="9072"/>
        </w:tabs>
        <w:jc w:val="both"/>
        <w:rPr>
          <w:rFonts w:ascii="Arial" w:hAnsi="Arial" w:cs="Arial"/>
          <w:lang w:val="en-US"/>
        </w:rPr>
      </w:pPr>
      <w:r w:rsidRPr="00780C69">
        <w:rPr>
          <w:rFonts w:ascii="Arial" w:hAnsi="Arial" w:cs="Arial"/>
          <w:i/>
          <w:sz w:val="18"/>
          <w:szCs w:val="18"/>
          <w:lang w:val="en-US"/>
        </w:rPr>
        <w:t>(Approval or opinion of the financial control authority.)</w:t>
      </w:r>
    </w:p>
    <w:p w:rsidR="009B1CD0" w:rsidRPr="00780C69" w:rsidRDefault="009B1CD0" w:rsidP="009B45B9">
      <w:pPr>
        <w:tabs>
          <w:tab w:val="left" w:pos="851"/>
        </w:tabs>
        <w:rPr>
          <w:rFonts w:ascii="Arial" w:hAnsi="Arial" w:cs="Arial"/>
          <w:lang w:val="en-US"/>
        </w:rPr>
      </w:pPr>
    </w:p>
    <w:p w:rsidR="009B1CD0" w:rsidRPr="00780C69" w:rsidRDefault="009B1CD0" w:rsidP="009B45B9">
      <w:pPr>
        <w:tabs>
          <w:tab w:val="left" w:pos="851"/>
        </w:tabs>
        <w:rPr>
          <w:rFonts w:ascii="Arial" w:hAnsi="Arial" w:cs="Arial"/>
          <w:lang w:val="en-US"/>
        </w:rPr>
      </w:pPr>
    </w:p>
    <w:p w:rsidR="009B1CD0" w:rsidRPr="00780C69" w:rsidRDefault="009B1CD0" w:rsidP="009B45B9">
      <w:pPr>
        <w:tabs>
          <w:tab w:val="left" w:pos="851"/>
        </w:tabs>
        <w:rPr>
          <w:rFonts w:ascii="Arial" w:hAnsi="Arial" w:cs="Arial"/>
          <w:lang w:val="en-US"/>
        </w:rPr>
      </w:pPr>
    </w:p>
    <w:p w:rsidR="001C40C0" w:rsidRPr="00780C69" w:rsidRDefault="001C40C0" w:rsidP="009B45B9">
      <w:pPr>
        <w:tabs>
          <w:tab w:val="left" w:pos="851"/>
        </w:tabs>
        <w:rPr>
          <w:rFonts w:ascii="Arial" w:hAnsi="Arial" w:cs="Arial"/>
          <w:lang w:val="en-US"/>
        </w:rPr>
      </w:pPr>
    </w:p>
    <w:p w:rsidR="009B1CD0" w:rsidRPr="00780C69" w:rsidRDefault="009B1CD0" w:rsidP="009B45B9">
      <w:pPr>
        <w:tabs>
          <w:tab w:val="left" w:pos="851"/>
        </w:tabs>
        <w:rPr>
          <w:rFonts w:ascii="Arial" w:hAnsi="Arial" w:cs="Arial"/>
          <w:lang w:val="en-US"/>
        </w:rPr>
      </w:pPr>
    </w:p>
    <w:p w:rsidR="009B1CD0" w:rsidRPr="00780C69" w:rsidRDefault="009B1CD0" w:rsidP="009B45B9">
      <w:pPr>
        <w:tabs>
          <w:tab w:val="left" w:pos="851"/>
        </w:tabs>
        <w:rPr>
          <w:rFonts w:ascii="Arial" w:hAnsi="Arial" w:cs="Arial"/>
          <w:lang w:val="en-US"/>
        </w:rPr>
      </w:pPr>
    </w:p>
    <w:p w:rsidR="009B1CD0" w:rsidRDefault="009D1E86" w:rsidP="009B45B9">
      <w:pPr>
        <w:tabs>
          <w:tab w:val="left" w:pos="851"/>
          <w:tab w:val="left" w:pos="5245"/>
          <w:tab w:val="left" w:pos="7371"/>
          <w:tab w:val="left" w:pos="7655"/>
        </w:tabs>
        <w:jc w:val="both"/>
      </w:pPr>
      <w:r w:rsidRPr="00780C69">
        <w:rPr>
          <w:rFonts w:ascii="Arial" w:hAnsi="Arial" w:cs="Arial"/>
          <w:lang w:val="en-US"/>
        </w:rPr>
        <w:tab/>
      </w:r>
      <w:proofErr w:type="gramStart"/>
      <w:r>
        <w:rPr>
          <w:rFonts w:ascii="Arial" w:hAnsi="Arial" w:cs="Arial"/>
        </w:rPr>
        <w:t>To:</w:t>
      </w:r>
      <w:proofErr w:type="gramEnd"/>
      <w:r>
        <w:rPr>
          <w:rFonts w:ascii="Arial" w:hAnsi="Arial" w:cs="Arial"/>
        </w:rPr>
        <w:t xml:space="preserve"> …………………… , on …………………</w:t>
      </w:r>
    </w:p>
    <w:p w:rsidR="009B1CD0" w:rsidRDefault="009B1CD0" w:rsidP="009B45B9">
      <w:pPr>
        <w:tabs>
          <w:tab w:val="left" w:pos="851"/>
        </w:tabs>
      </w:pPr>
    </w:p>
    <w:p w:rsidR="009B1CD0" w:rsidRDefault="009B1CD0" w:rsidP="009B45B9">
      <w:pPr>
        <w:tabs>
          <w:tab w:val="left" w:pos="851"/>
        </w:tabs>
      </w:pPr>
    </w:p>
    <w:p w:rsidR="009B1CD0" w:rsidRDefault="009B1CD0" w:rsidP="009B45B9">
      <w:pPr>
        <w:tabs>
          <w:tab w:val="left" w:pos="851"/>
        </w:tabs>
      </w:pPr>
    </w:p>
    <w:p w:rsidR="009B1CD0" w:rsidRDefault="009B1CD0" w:rsidP="009B45B9">
      <w:pPr>
        <w:tabs>
          <w:tab w:val="left" w:pos="851"/>
        </w:tabs>
      </w:pPr>
    </w:p>
    <w:p w:rsidR="009B1CD0" w:rsidRDefault="009D1E86" w:rsidP="009B45B9">
      <w:pPr>
        <w:tabs>
          <w:tab w:val="left" w:pos="851"/>
        </w:tabs>
        <w:ind w:left="6804"/>
        <w:jc w:val="both"/>
        <w:rPr>
          <w:rFonts w:ascii="Arial" w:hAnsi="Arial" w:cs="Arial"/>
          <w:i/>
          <w:sz w:val="18"/>
          <w:szCs w:val="18"/>
        </w:rPr>
      </w:pPr>
      <w:r>
        <w:rPr>
          <w:rFonts w:ascii="Arial" w:hAnsi="Arial" w:cs="Arial"/>
        </w:rPr>
        <w:t>Signature</w:t>
      </w:r>
    </w:p>
    <w:p w:rsidR="009B1CD0" w:rsidRDefault="009B1CD0" w:rsidP="009B45B9">
      <w:pPr>
        <w:tabs>
          <w:tab w:val="left" w:pos="851"/>
        </w:tabs>
        <w:jc w:val="both"/>
      </w:pPr>
    </w:p>
    <w:p w:rsidR="009B1CD0" w:rsidRDefault="009B1CD0" w:rsidP="009B45B9">
      <w:pPr>
        <w:tabs>
          <w:tab w:val="left" w:pos="851"/>
        </w:tabs>
        <w:jc w:val="both"/>
      </w:pPr>
    </w:p>
    <w:p w:rsidR="009B1CD0" w:rsidRDefault="009B1CD0" w:rsidP="009B45B9">
      <w:pPr>
        <w:tabs>
          <w:tab w:val="left" w:pos="851"/>
        </w:tabs>
        <w:jc w:val="both"/>
      </w:pPr>
    </w:p>
    <w:p w:rsidR="002C2CA3" w:rsidRDefault="002C2CA3" w:rsidP="009B45B9">
      <w:pPr>
        <w:tabs>
          <w:tab w:val="left" w:pos="851"/>
        </w:tabs>
        <w:jc w:val="both"/>
      </w:pPr>
    </w:p>
    <w:p w:rsidR="002C2CA3" w:rsidRDefault="002C2CA3" w:rsidP="009B45B9">
      <w:pPr>
        <w:tabs>
          <w:tab w:val="left" w:pos="851"/>
        </w:tabs>
        <w:jc w:val="both"/>
      </w:pPr>
    </w:p>
    <w:p w:rsidR="002C2CA3" w:rsidRDefault="002C2CA3" w:rsidP="009B45B9">
      <w:pPr>
        <w:tabs>
          <w:tab w:val="left" w:pos="851"/>
        </w:tabs>
        <w:jc w:val="both"/>
      </w:pPr>
    </w:p>
    <w:p w:rsidR="008B2A38" w:rsidRDefault="008B2A38" w:rsidP="009B45B9">
      <w:pPr>
        <w:tabs>
          <w:tab w:val="left" w:pos="851"/>
        </w:tabs>
        <w:jc w:val="both"/>
      </w:pPr>
    </w:p>
    <w:p w:rsidR="003A7270" w:rsidRDefault="003A7270" w:rsidP="009B45B9">
      <w:pPr>
        <w:tabs>
          <w:tab w:val="left" w:pos="851"/>
        </w:tabs>
        <w:rPr>
          <w:rFonts w:ascii="Arial" w:hAnsi="Arial" w:cs="Arial"/>
        </w:rPr>
      </w:pPr>
    </w:p>
    <w:sectPr w:rsidR="003A7270" w:rsidSect="003216F2">
      <w:type w:val="continuous"/>
      <w:pgSz w:w="11906" w:h="16838"/>
      <w:pgMar w:top="709" w:right="851" w:bottom="736" w:left="851" w:header="720" w:footer="3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3032" w:rsidRDefault="009D1E86">
      <w:r>
        <w:separator/>
      </w:r>
    </w:p>
  </w:endnote>
  <w:endnote w:type="continuationSeparator" w:id="0">
    <w:p w:rsidR="00333032" w:rsidRDefault="009D1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embedRegular r:id="rId1" w:fontKey="{BC2A38F4-65EC-43AB-99BD-EC719040C9C9}"/>
    <w:embedBold r:id="rId2" w:fontKey="{D4A9DABF-CFE3-414C-83CB-E33E9446EEA8}"/>
  </w:font>
  <w:font w:name="Times New Roman">
    <w:panose1 w:val="02020603050405020304"/>
    <w:charset w:val="00"/>
    <w:family w:val="roman"/>
    <w:pitch w:val="variable"/>
    <w:sig w:usb0="E0002EFF" w:usb1="C000785B" w:usb2="00000009" w:usb3="00000000" w:csb0="000001FF" w:csb1="00000000"/>
    <w:embedRegular r:id="rId3" w:fontKey="{137124AA-1C46-425A-9AE5-A306CF43800D}"/>
    <w:embedBold r:id="rId4" w:fontKey="{747280E2-C66E-42DD-AA10-6699E21955B9}"/>
    <w:embedItalic r:id="rId5" w:fontKey="{E00A57F5-4704-4B6C-8AA3-4E45BB444828}"/>
    <w:embedBoldItalic r:id="rId6" w:fontKey="{6462A413-FB75-4966-A98E-7BCE3DA19E4E}"/>
  </w:font>
  <w:font w:name="Courier New">
    <w:panose1 w:val="02070309020205020404"/>
    <w:charset w:val="00"/>
    <w:family w:val="modern"/>
    <w:pitch w:val="fixed"/>
    <w:sig w:usb0="E0002EFF" w:usb1="C0007843" w:usb2="00000009" w:usb3="00000000" w:csb0="000001FF" w:csb1="00000000"/>
    <w:embedRegular r:id="rId7" w:fontKey="{EEEB3ABF-F5A3-495D-B09F-A7D3AA8E241A}"/>
  </w:font>
  <w:font w:name="Symbol">
    <w:panose1 w:val="05050102010706020507"/>
    <w:charset w:val="02"/>
    <w:family w:val="roman"/>
    <w:pitch w:val="variable"/>
    <w:sig w:usb0="00000000" w:usb1="10000000" w:usb2="00000000" w:usb3="00000000" w:csb0="80000000" w:csb1="00000000"/>
    <w:embedRegular r:id="rId8" w:fontKey="{7407E39E-FE78-425F-8DC3-87D1DEE78CEF}"/>
  </w:font>
  <w:font w:name="Arial">
    <w:panose1 w:val="020B0604020202020204"/>
    <w:charset w:val="00"/>
    <w:family w:val="swiss"/>
    <w:pitch w:val="variable"/>
    <w:sig w:usb0="E0002EFF" w:usb1="C000785B" w:usb2="00000009" w:usb3="00000000" w:csb0="000001FF" w:csb1="00000000"/>
    <w:embedRegular r:id="rId9" w:fontKey="{EFA2C9D1-96B5-4DBC-946A-1CCA825340D8}"/>
    <w:embedBold r:id="rId10" w:fontKey="{9638E38A-2DFA-4E95-9E3C-69DB55D6ED57}"/>
    <w:embedItalic r:id="rId11" w:fontKey="{D37E9E0D-B8FA-4F72-A9C2-963AFB2D0B95}"/>
    <w:embedBoldItalic r:id="rId12" w:fontKey="{408060DE-7E93-4D8D-8339-925D42CCA04A}"/>
  </w:font>
  <w:font w:name="Calibri">
    <w:panose1 w:val="020F0502020204030204"/>
    <w:charset w:val="00"/>
    <w:family w:val="swiss"/>
    <w:pitch w:val="variable"/>
    <w:sig w:usb0="E4002EFF" w:usb1="C200247B" w:usb2="00000009" w:usb3="00000000" w:csb0="000001FF" w:csb1="00000000"/>
    <w:embedRegular r:id="rId13" w:fontKey="{A932B613-FABB-42AB-8D3D-C7BCE39258B4}"/>
    <w:embedBold r:id="rId14" w:fontKey="{4AA66434-858B-4BD5-865E-31B7561FF8FB}"/>
  </w:font>
  <w:font w:name="Univers">
    <w:charset w:val="00"/>
    <w:family w:val="swiss"/>
    <w:pitch w:val="variable"/>
    <w:sig w:usb0="80000287" w:usb1="00000000" w:usb2="00000000" w:usb3="00000000" w:csb0="0000000F" w:csb1="00000000"/>
    <w:embedRegular r:id="rId15" w:fontKey="{FB7DFE89-3696-4914-A4FA-8061616FDEC4}"/>
    <w:embedBold r:id="rId16" w:fontKey="{2BE1A806-4B40-4C51-914D-12EC6D079D81}"/>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17" w:fontKey="{36BBACB5-3C6D-4E28-BDA7-9F3D6F481EA4}"/>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8" w:fontKey="{925F196E-86CA-4C51-98CB-87C6C8220B76}"/>
  </w:font>
  <w:font w:name="Cambria">
    <w:panose1 w:val="02040503050406030204"/>
    <w:charset w:val="00"/>
    <w:family w:val="roman"/>
    <w:pitch w:val="variable"/>
    <w:sig w:usb0="E00006FF" w:usb1="420024FF" w:usb2="02000000" w:usb3="00000000" w:csb0="0000019F" w:csb1="00000000"/>
    <w:embedRegular r:id="rId19" w:fontKey="{E21EEBEF-38AE-4F14-848A-CBD067E853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06" w:type="dxa"/>
      <w:tblLayout w:type="fixed"/>
      <w:tblCellMar>
        <w:left w:w="71" w:type="dxa"/>
        <w:right w:w="71" w:type="dxa"/>
      </w:tblCellMar>
      <w:tblLook w:val="0000" w:firstRow="0" w:lastRow="0" w:firstColumn="0" w:lastColumn="0" w:noHBand="0" w:noVBand="0"/>
    </w:tblPr>
    <w:tblGrid>
      <w:gridCol w:w="2906"/>
      <w:gridCol w:w="5528"/>
      <w:gridCol w:w="896"/>
      <w:gridCol w:w="567"/>
      <w:gridCol w:w="165"/>
      <w:gridCol w:w="544"/>
    </w:tblGrid>
    <w:tr w:rsidR="008F25FA" w:rsidTr="0083205E">
      <w:trPr>
        <w:tblHeader/>
      </w:trPr>
      <w:tc>
        <w:tcPr>
          <w:tcW w:w="2906" w:type="dxa"/>
          <w:shd w:val="clear" w:color="auto" w:fill="66CCFF"/>
        </w:tcPr>
        <w:p w:rsidR="005824AE" w:rsidRDefault="009D1E86" w:rsidP="009B45B9">
          <w:pPr>
            <w:ind w:right="-638"/>
            <w:rPr>
              <w:rFonts w:ascii="Arial" w:hAnsi="Arial" w:cs="Arial"/>
              <w:b/>
              <w:i/>
            </w:rPr>
          </w:pPr>
          <w:r>
            <w:rPr>
              <w:rFonts w:ascii="Arial" w:hAnsi="Arial" w:cs="Arial"/>
              <w:b/>
            </w:rPr>
            <w:t xml:space="preserve">ATTRI1 – </w:t>
          </w:r>
          <w:proofErr w:type="spellStart"/>
          <w:r>
            <w:rPr>
              <w:rFonts w:ascii="Arial" w:hAnsi="Arial" w:cs="Arial"/>
              <w:b/>
            </w:rPr>
            <w:t>Commitment</w:t>
          </w:r>
          <w:proofErr w:type="spellEnd"/>
          <w:r>
            <w:rPr>
              <w:rFonts w:ascii="Arial" w:hAnsi="Arial" w:cs="Arial"/>
              <w:b/>
            </w:rPr>
            <w:t xml:space="preserve"> </w:t>
          </w:r>
          <w:proofErr w:type="spellStart"/>
          <w:r>
            <w:rPr>
              <w:rFonts w:ascii="Arial" w:hAnsi="Arial" w:cs="Arial"/>
              <w:b/>
            </w:rPr>
            <w:t>Statement</w:t>
          </w:r>
          <w:proofErr w:type="spellEnd"/>
        </w:p>
      </w:tc>
      <w:tc>
        <w:tcPr>
          <w:tcW w:w="5528" w:type="dxa"/>
          <w:shd w:val="clear" w:color="auto" w:fill="66CCFF"/>
        </w:tcPr>
        <w:p w:rsidR="005824AE" w:rsidRDefault="00460AFA" w:rsidP="00C7648D">
          <w:pPr>
            <w:jc w:val="center"/>
            <w:rPr>
              <w:rFonts w:ascii="Arial" w:hAnsi="Arial" w:cs="Arial"/>
              <w:b/>
            </w:rPr>
          </w:pPr>
          <w:r>
            <w:rPr>
              <w:rFonts w:ascii="Arial" w:hAnsi="Arial" w:cs="Arial"/>
              <w:b/>
            </w:rPr>
            <w:t xml:space="preserve">URBACT V </w:t>
          </w:r>
          <w:r w:rsidR="003050AF">
            <w:rPr>
              <w:rFonts w:ascii="Arial" w:hAnsi="Arial" w:cs="Arial"/>
              <w:b/>
            </w:rPr>
            <w:t>Programme</w:t>
          </w:r>
          <w:r>
            <w:rPr>
              <w:rFonts w:ascii="Arial" w:hAnsi="Arial" w:cs="Arial"/>
              <w:b/>
            </w:rPr>
            <w:t xml:space="preserve"> </w:t>
          </w:r>
        </w:p>
      </w:tc>
      <w:tc>
        <w:tcPr>
          <w:tcW w:w="896" w:type="dxa"/>
          <w:shd w:val="clear" w:color="auto" w:fill="66CCFF"/>
        </w:tcPr>
        <w:p w:rsidR="005824AE" w:rsidRDefault="009D1E86">
          <w:pPr>
            <w:tabs>
              <w:tab w:val="center" w:pos="1366"/>
              <w:tab w:val="right" w:pos="2733"/>
            </w:tabs>
          </w:pPr>
          <w:proofErr w:type="gramStart"/>
          <w:r>
            <w:rPr>
              <w:rFonts w:ascii="Arial" w:hAnsi="Arial" w:cs="Arial"/>
              <w:b/>
            </w:rPr>
            <w:t>Page:</w:t>
          </w:r>
          <w:proofErr w:type="gramEnd"/>
          <w:r>
            <w:rPr>
              <w:rFonts w:ascii="Arial" w:hAnsi="Arial" w:cs="Arial"/>
              <w:b/>
            </w:rPr>
            <w:t xml:space="preserve"> </w:t>
          </w:r>
        </w:p>
      </w:tc>
      <w:tc>
        <w:tcPr>
          <w:tcW w:w="567" w:type="dxa"/>
          <w:shd w:val="clear" w:color="auto" w:fill="66CCFF"/>
        </w:tcPr>
        <w:p w:rsidR="005824AE" w:rsidRDefault="009D1E86">
          <w:pPr>
            <w:jc w:val="center"/>
            <w:rPr>
              <w:rFonts w:ascii="Arial" w:hAnsi="Arial" w:cs="Arial"/>
              <w:b/>
            </w:rPr>
          </w:pPr>
          <w:r>
            <w:rPr>
              <w:rStyle w:val="PageNumber"/>
              <w:rFonts w:cs="Arial"/>
              <w:b/>
            </w:rPr>
            <w:fldChar w:fldCharType="begin"/>
          </w:r>
          <w:r>
            <w:rPr>
              <w:rStyle w:val="PageNumber"/>
              <w:rFonts w:cs="Arial"/>
              <w:b/>
            </w:rPr>
            <w:instrText xml:space="preserve"> PAGE </w:instrText>
          </w:r>
          <w:r>
            <w:rPr>
              <w:rStyle w:val="PageNumber"/>
              <w:rFonts w:cs="Arial"/>
              <w:b/>
            </w:rPr>
            <w:fldChar w:fldCharType="separate"/>
          </w:r>
          <w:r w:rsidR="004F62FD">
            <w:rPr>
              <w:rStyle w:val="PageNumber"/>
              <w:rFonts w:cs="Arial"/>
              <w:b/>
              <w:noProof/>
            </w:rPr>
            <w:t>6</w:t>
          </w:r>
          <w:r>
            <w:rPr>
              <w:rStyle w:val="PageNumber"/>
              <w:rFonts w:cs="Arial"/>
              <w:b/>
            </w:rPr>
            <w:fldChar w:fldCharType="end"/>
          </w:r>
        </w:p>
      </w:tc>
      <w:tc>
        <w:tcPr>
          <w:tcW w:w="165" w:type="dxa"/>
          <w:shd w:val="clear" w:color="auto" w:fill="66CCFF"/>
        </w:tcPr>
        <w:p w:rsidR="005824AE" w:rsidRDefault="009D1E86">
          <w:pPr>
            <w:jc w:val="center"/>
          </w:pPr>
          <w:r>
            <w:rPr>
              <w:rFonts w:ascii="Arial" w:hAnsi="Arial" w:cs="Arial"/>
              <w:b/>
            </w:rPr>
            <w:t>/</w:t>
          </w:r>
        </w:p>
      </w:tc>
      <w:tc>
        <w:tcPr>
          <w:tcW w:w="544" w:type="dxa"/>
          <w:shd w:val="clear" w:color="auto" w:fill="66CCFF"/>
        </w:tcPr>
        <w:p w:rsidR="005824AE" w:rsidRDefault="009D1E86">
          <w:pPr>
            <w:jc w:val="center"/>
          </w:pPr>
          <w:r>
            <w:rPr>
              <w:rStyle w:val="PageNumber"/>
              <w:rFonts w:cs="Arial"/>
              <w:b/>
            </w:rPr>
            <w:fldChar w:fldCharType="begin"/>
          </w:r>
          <w:r>
            <w:rPr>
              <w:rStyle w:val="PageNumber"/>
              <w:rFonts w:cs="Arial"/>
              <w:b/>
            </w:rPr>
            <w:instrText xml:space="preserve"> NUMPAGES \*Arabic </w:instrText>
          </w:r>
          <w:r>
            <w:rPr>
              <w:rStyle w:val="PageNumber"/>
              <w:rFonts w:cs="Arial"/>
              <w:b/>
            </w:rPr>
            <w:fldChar w:fldCharType="separate"/>
          </w:r>
          <w:r w:rsidR="004F62FD">
            <w:rPr>
              <w:rStyle w:val="PageNumber"/>
              <w:rFonts w:cs="Arial"/>
              <w:b/>
              <w:noProof/>
            </w:rPr>
            <w:t>6</w:t>
          </w:r>
          <w:r>
            <w:rPr>
              <w:rStyle w:val="PageNumber"/>
              <w:rFonts w:cs="Arial"/>
              <w:b/>
            </w:rPr>
            <w:fldChar w:fldCharType="end"/>
          </w:r>
        </w:p>
      </w:tc>
    </w:tr>
  </w:tbl>
  <w:p w:rsidR="005824AE" w:rsidRPr="00840934" w:rsidRDefault="005824AE" w:rsidP="00EC47C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31F4" w:rsidRDefault="009D1E86">
      <w:r>
        <w:separator/>
      </w:r>
    </w:p>
  </w:footnote>
  <w:footnote w:type="continuationSeparator" w:id="0">
    <w:p w:rsidR="00B131F4" w:rsidRDefault="009D1E86">
      <w:r>
        <w:continuationSeparator/>
      </w:r>
    </w:p>
  </w:footnote>
  <w:footnote w:id="1">
    <w:p w:rsidR="00BF4307" w:rsidRPr="00780C69" w:rsidRDefault="009D1E86" w:rsidP="00BF4307">
      <w:pPr>
        <w:tabs>
          <w:tab w:val="left" w:pos="426"/>
          <w:tab w:val="left" w:pos="851"/>
        </w:tabs>
        <w:jc w:val="both"/>
        <w:rPr>
          <w:rFonts w:ascii="Arial" w:hAnsi="Arial" w:cs="Arial"/>
          <w:i/>
          <w:sz w:val="16"/>
          <w:lang w:val="en-US"/>
        </w:rPr>
      </w:pPr>
      <w:r>
        <w:rPr>
          <w:rStyle w:val="FootnoteReference"/>
        </w:rPr>
        <w:footnoteRef/>
      </w:r>
      <w:r w:rsidRPr="00780C69">
        <w:rPr>
          <w:lang w:val="en-US"/>
        </w:rPr>
        <w:t xml:space="preserve"> </w:t>
      </w:r>
      <w:r w:rsidRPr="00780C69">
        <w:rPr>
          <w:rFonts w:ascii="Arial" w:hAnsi="Arial" w:cs="Arial"/>
          <w:i/>
          <w:sz w:val="16"/>
          <w:lang w:val="en-US"/>
        </w:rPr>
        <w:t>Article R.2191-7 of the Public Procurement Code: for public contracts awarded by the State, the advance payment rate is increased to 20% where the contractor or its subcontractor eligible for direct payment is a small or medium-sized enterprise as referred to in Article R.2151-13.</w:t>
      </w:r>
    </w:p>
    <w:p w:rsidR="00BF4307" w:rsidRPr="00780C69" w:rsidRDefault="00BF4307">
      <w:pPr>
        <w:pStyle w:val="FootnoteText"/>
        <w:rPr>
          <w:lang w:val="en-U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pStyle w:val="Heading4"/>
      <w:suff w:val="nothing"/>
      <w:lvlText w:val=""/>
      <w:lvlJc w:val="left"/>
      <w:pPr>
        <w:tabs>
          <w:tab w:val="num" w:pos="0"/>
        </w:tabs>
        <w:ind w:left="864" w:hanging="864"/>
      </w:pPr>
    </w:lvl>
    <w:lvl w:ilvl="4">
      <w:start w:val="1"/>
      <w:numFmt w:val="none"/>
      <w:pStyle w:val="Heading5"/>
      <w:suff w:val="nothing"/>
      <w:lvlText w:val=""/>
      <w:lvlJc w:val="left"/>
      <w:pPr>
        <w:tabs>
          <w:tab w:val="num" w:pos="0"/>
        </w:tabs>
        <w:ind w:left="1008" w:hanging="1008"/>
      </w:pPr>
    </w:lvl>
    <w:lvl w:ilvl="5">
      <w:start w:val="1"/>
      <w:numFmt w:val="none"/>
      <w:pStyle w:val="Heading6"/>
      <w:suff w:val="nothing"/>
      <w:lvlText w:val=""/>
      <w:lvlJc w:val="left"/>
      <w:pPr>
        <w:tabs>
          <w:tab w:val="num" w:pos="0"/>
        </w:tabs>
        <w:ind w:left="1152" w:hanging="1152"/>
      </w:pPr>
    </w:lvl>
    <w:lvl w:ilvl="6">
      <w:start w:val="1"/>
      <w:numFmt w:val="none"/>
      <w:pStyle w:val="Heading7"/>
      <w:suff w:val="nothing"/>
      <w:lvlText w:val=""/>
      <w:lvlJc w:val="left"/>
      <w:pPr>
        <w:tabs>
          <w:tab w:val="num" w:pos="0"/>
        </w:tabs>
        <w:ind w:left="1296" w:hanging="1296"/>
      </w:pPr>
    </w:lvl>
    <w:lvl w:ilvl="7">
      <w:start w:val="1"/>
      <w:numFmt w:val="none"/>
      <w:pStyle w:val="Heading8"/>
      <w:suff w:val="nothing"/>
      <w:lvlText w:val=""/>
      <w:lvlJc w:val="left"/>
      <w:pPr>
        <w:tabs>
          <w:tab w:val="num" w:pos="0"/>
        </w:tabs>
        <w:ind w:left="1440" w:hanging="1440"/>
      </w:pPr>
    </w:lvl>
    <w:lvl w:ilvl="8">
      <w:start w:val="1"/>
      <w:numFmt w:val="none"/>
      <w:pStyle w:val="Heading9"/>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bullet"/>
      <w:lvlText w:val=""/>
      <w:lvlJc w:val="left"/>
      <w:pPr>
        <w:tabs>
          <w:tab w:val="num" w:pos="927"/>
        </w:tabs>
        <w:ind w:left="927" w:hanging="360"/>
      </w:pPr>
      <w:rPr>
        <w:rFonts w:ascii="Wingdings" w:hAnsi="Wingdings" w:cs="Wingdings"/>
      </w:rPr>
    </w:lvl>
  </w:abstractNum>
  <w:abstractNum w:abstractNumId="2" w15:restartNumberingAfterBreak="0">
    <w:nsid w:val="00000003"/>
    <w:multiLevelType w:val="singleLevel"/>
    <w:tmpl w:val="00000003"/>
    <w:name w:val="WW8Num3"/>
    <w:lvl w:ilvl="0">
      <w:start w:val="1"/>
      <w:numFmt w:val="decimal"/>
      <w:lvlText w:val="%1."/>
      <w:lvlJc w:val="left"/>
      <w:pPr>
        <w:tabs>
          <w:tab w:val="num" w:pos="786"/>
        </w:tabs>
        <w:ind w:left="786" w:hanging="360"/>
      </w:pPr>
    </w:lvl>
  </w:abstractNum>
  <w:abstractNum w:abstractNumId="3" w15:restartNumberingAfterBreak="0">
    <w:nsid w:val="38275E31"/>
    <w:multiLevelType w:val="hybridMultilevel"/>
    <w:tmpl w:val="989064EE"/>
    <w:lvl w:ilvl="0" w:tplc="D33086E2">
      <w:start w:val="1"/>
      <w:numFmt w:val="decimal"/>
      <w:lvlText w:val="%1."/>
      <w:lvlJc w:val="left"/>
      <w:pPr>
        <w:ind w:left="1211" w:hanging="360"/>
      </w:pPr>
      <w:rPr>
        <w:rFonts w:hint="default"/>
      </w:rPr>
    </w:lvl>
    <w:lvl w:ilvl="1" w:tplc="F42E28D0" w:tentative="1">
      <w:start w:val="1"/>
      <w:numFmt w:val="lowerLetter"/>
      <w:lvlText w:val="%2."/>
      <w:lvlJc w:val="left"/>
      <w:pPr>
        <w:ind w:left="1931" w:hanging="360"/>
      </w:pPr>
    </w:lvl>
    <w:lvl w:ilvl="2" w:tplc="FF9E081C" w:tentative="1">
      <w:start w:val="1"/>
      <w:numFmt w:val="lowerRoman"/>
      <w:lvlText w:val="%3."/>
      <w:lvlJc w:val="right"/>
      <w:pPr>
        <w:ind w:left="2651" w:hanging="180"/>
      </w:pPr>
    </w:lvl>
    <w:lvl w:ilvl="3" w:tplc="822AFCDA" w:tentative="1">
      <w:start w:val="1"/>
      <w:numFmt w:val="decimal"/>
      <w:lvlText w:val="%4."/>
      <w:lvlJc w:val="left"/>
      <w:pPr>
        <w:ind w:left="3371" w:hanging="360"/>
      </w:pPr>
    </w:lvl>
    <w:lvl w:ilvl="4" w:tplc="DB4208A0" w:tentative="1">
      <w:start w:val="1"/>
      <w:numFmt w:val="lowerLetter"/>
      <w:lvlText w:val="%5."/>
      <w:lvlJc w:val="left"/>
      <w:pPr>
        <w:ind w:left="4091" w:hanging="360"/>
      </w:pPr>
    </w:lvl>
    <w:lvl w:ilvl="5" w:tplc="31840DEA" w:tentative="1">
      <w:start w:val="1"/>
      <w:numFmt w:val="lowerRoman"/>
      <w:lvlText w:val="%6."/>
      <w:lvlJc w:val="right"/>
      <w:pPr>
        <w:ind w:left="4811" w:hanging="180"/>
      </w:pPr>
    </w:lvl>
    <w:lvl w:ilvl="6" w:tplc="180AB15C" w:tentative="1">
      <w:start w:val="1"/>
      <w:numFmt w:val="decimal"/>
      <w:lvlText w:val="%7."/>
      <w:lvlJc w:val="left"/>
      <w:pPr>
        <w:ind w:left="5531" w:hanging="360"/>
      </w:pPr>
    </w:lvl>
    <w:lvl w:ilvl="7" w:tplc="B574D8BA" w:tentative="1">
      <w:start w:val="1"/>
      <w:numFmt w:val="lowerLetter"/>
      <w:lvlText w:val="%8."/>
      <w:lvlJc w:val="left"/>
      <w:pPr>
        <w:ind w:left="6251" w:hanging="360"/>
      </w:pPr>
    </w:lvl>
    <w:lvl w:ilvl="8" w:tplc="0C66F5A8" w:tentative="1">
      <w:start w:val="1"/>
      <w:numFmt w:val="lowerRoman"/>
      <w:lvlText w:val="%9."/>
      <w:lvlJc w:val="right"/>
      <w:pPr>
        <w:ind w:left="6971" w:hanging="180"/>
      </w:pPr>
    </w:lvl>
  </w:abstractNum>
  <w:abstractNum w:abstractNumId="4" w15:restartNumberingAfterBreak="0">
    <w:nsid w:val="5E9706FB"/>
    <w:multiLevelType w:val="hybridMultilevel"/>
    <w:tmpl w:val="67208BDC"/>
    <w:lvl w:ilvl="0" w:tplc="DF3A3230">
      <w:numFmt w:val="bullet"/>
      <w:lvlText w:val=""/>
      <w:lvlJc w:val="left"/>
      <w:pPr>
        <w:ind w:left="720" w:hanging="360"/>
      </w:pPr>
      <w:rPr>
        <w:rFonts w:ascii="Wingdings" w:eastAsia="Wingdings" w:hAnsi="Wingdings" w:cs="Wingdings" w:hint="default"/>
        <w:b/>
        <w:color w:val="66CCFF"/>
      </w:rPr>
    </w:lvl>
    <w:lvl w:ilvl="1" w:tplc="E0D04FF8">
      <w:start w:val="1"/>
      <w:numFmt w:val="bullet"/>
      <w:lvlText w:val="o"/>
      <w:lvlJc w:val="left"/>
      <w:pPr>
        <w:ind w:left="1440" w:hanging="360"/>
      </w:pPr>
      <w:rPr>
        <w:rFonts w:ascii="Courier New" w:hAnsi="Courier New" w:cs="Courier New" w:hint="default"/>
      </w:rPr>
    </w:lvl>
    <w:lvl w:ilvl="2" w:tplc="38907A10">
      <w:start w:val="1"/>
      <w:numFmt w:val="bullet"/>
      <w:lvlText w:val=""/>
      <w:lvlJc w:val="left"/>
      <w:pPr>
        <w:ind w:left="2160" w:hanging="360"/>
      </w:pPr>
      <w:rPr>
        <w:rFonts w:ascii="Wingdings" w:hAnsi="Wingdings" w:hint="default"/>
      </w:rPr>
    </w:lvl>
    <w:lvl w:ilvl="3" w:tplc="240AF622">
      <w:start w:val="1"/>
      <w:numFmt w:val="bullet"/>
      <w:lvlText w:val=""/>
      <w:lvlJc w:val="left"/>
      <w:pPr>
        <w:ind w:left="2880" w:hanging="360"/>
      </w:pPr>
      <w:rPr>
        <w:rFonts w:ascii="Symbol" w:hAnsi="Symbol" w:hint="default"/>
      </w:rPr>
    </w:lvl>
    <w:lvl w:ilvl="4" w:tplc="06182DEA">
      <w:start w:val="1"/>
      <w:numFmt w:val="bullet"/>
      <w:lvlText w:val="o"/>
      <w:lvlJc w:val="left"/>
      <w:pPr>
        <w:ind w:left="3600" w:hanging="360"/>
      </w:pPr>
      <w:rPr>
        <w:rFonts w:ascii="Courier New" w:hAnsi="Courier New" w:cs="Courier New" w:hint="default"/>
      </w:rPr>
    </w:lvl>
    <w:lvl w:ilvl="5" w:tplc="C1BE2850">
      <w:start w:val="1"/>
      <w:numFmt w:val="bullet"/>
      <w:lvlText w:val=""/>
      <w:lvlJc w:val="left"/>
      <w:pPr>
        <w:ind w:left="4320" w:hanging="360"/>
      </w:pPr>
      <w:rPr>
        <w:rFonts w:ascii="Wingdings" w:hAnsi="Wingdings" w:hint="default"/>
      </w:rPr>
    </w:lvl>
    <w:lvl w:ilvl="6" w:tplc="D58E36DE">
      <w:start w:val="1"/>
      <w:numFmt w:val="bullet"/>
      <w:lvlText w:val=""/>
      <w:lvlJc w:val="left"/>
      <w:pPr>
        <w:ind w:left="5040" w:hanging="360"/>
      </w:pPr>
      <w:rPr>
        <w:rFonts w:ascii="Symbol" w:hAnsi="Symbol" w:hint="default"/>
      </w:rPr>
    </w:lvl>
    <w:lvl w:ilvl="7" w:tplc="29668EB6">
      <w:start w:val="1"/>
      <w:numFmt w:val="bullet"/>
      <w:lvlText w:val="o"/>
      <w:lvlJc w:val="left"/>
      <w:pPr>
        <w:ind w:left="5760" w:hanging="360"/>
      </w:pPr>
      <w:rPr>
        <w:rFonts w:ascii="Courier New" w:hAnsi="Courier New" w:cs="Courier New" w:hint="default"/>
      </w:rPr>
    </w:lvl>
    <w:lvl w:ilvl="8" w:tplc="63807B46">
      <w:start w:val="1"/>
      <w:numFmt w:val="bullet"/>
      <w:lvlText w:val=""/>
      <w:lvlJc w:val="left"/>
      <w:pPr>
        <w:ind w:left="6480" w:hanging="360"/>
      </w:pPr>
      <w:rPr>
        <w:rFonts w:ascii="Wingdings" w:hAnsi="Wingdings" w:hint="default"/>
      </w:rPr>
    </w:lvl>
  </w:abstractNum>
  <w:abstractNum w:abstractNumId="5" w15:restartNumberingAfterBreak="0">
    <w:nsid w:val="6A4240C8"/>
    <w:multiLevelType w:val="hybridMultilevel"/>
    <w:tmpl w:val="D7346DF0"/>
    <w:lvl w:ilvl="0" w:tplc="6FD6FD74">
      <w:start w:val="1"/>
      <w:numFmt w:val="bullet"/>
      <w:lvlText w:val=""/>
      <w:lvlJc w:val="left"/>
      <w:pPr>
        <w:ind w:left="720" w:hanging="360"/>
      </w:pPr>
      <w:rPr>
        <w:rFonts w:ascii="Symbol" w:hAnsi="Symbol" w:hint="default"/>
      </w:rPr>
    </w:lvl>
    <w:lvl w:ilvl="1" w:tplc="DB609702" w:tentative="1">
      <w:start w:val="1"/>
      <w:numFmt w:val="bullet"/>
      <w:lvlText w:val="o"/>
      <w:lvlJc w:val="left"/>
      <w:pPr>
        <w:ind w:left="1440" w:hanging="360"/>
      </w:pPr>
      <w:rPr>
        <w:rFonts w:ascii="Courier New" w:hAnsi="Courier New" w:cs="Courier New" w:hint="default"/>
      </w:rPr>
    </w:lvl>
    <w:lvl w:ilvl="2" w:tplc="9BC44DBC" w:tentative="1">
      <w:start w:val="1"/>
      <w:numFmt w:val="bullet"/>
      <w:lvlText w:val=""/>
      <w:lvlJc w:val="left"/>
      <w:pPr>
        <w:ind w:left="2160" w:hanging="360"/>
      </w:pPr>
      <w:rPr>
        <w:rFonts w:ascii="Wingdings" w:hAnsi="Wingdings" w:hint="default"/>
      </w:rPr>
    </w:lvl>
    <w:lvl w:ilvl="3" w:tplc="ABF6AEA4" w:tentative="1">
      <w:start w:val="1"/>
      <w:numFmt w:val="bullet"/>
      <w:lvlText w:val=""/>
      <w:lvlJc w:val="left"/>
      <w:pPr>
        <w:ind w:left="2880" w:hanging="360"/>
      </w:pPr>
      <w:rPr>
        <w:rFonts w:ascii="Symbol" w:hAnsi="Symbol" w:hint="default"/>
      </w:rPr>
    </w:lvl>
    <w:lvl w:ilvl="4" w:tplc="7ADE0610" w:tentative="1">
      <w:start w:val="1"/>
      <w:numFmt w:val="bullet"/>
      <w:lvlText w:val="o"/>
      <w:lvlJc w:val="left"/>
      <w:pPr>
        <w:ind w:left="3600" w:hanging="360"/>
      </w:pPr>
      <w:rPr>
        <w:rFonts w:ascii="Courier New" w:hAnsi="Courier New" w:cs="Courier New" w:hint="default"/>
      </w:rPr>
    </w:lvl>
    <w:lvl w:ilvl="5" w:tplc="098A6EA6" w:tentative="1">
      <w:start w:val="1"/>
      <w:numFmt w:val="bullet"/>
      <w:lvlText w:val=""/>
      <w:lvlJc w:val="left"/>
      <w:pPr>
        <w:ind w:left="4320" w:hanging="360"/>
      </w:pPr>
      <w:rPr>
        <w:rFonts w:ascii="Wingdings" w:hAnsi="Wingdings" w:hint="default"/>
      </w:rPr>
    </w:lvl>
    <w:lvl w:ilvl="6" w:tplc="6FC8EB24" w:tentative="1">
      <w:start w:val="1"/>
      <w:numFmt w:val="bullet"/>
      <w:lvlText w:val=""/>
      <w:lvlJc w:val="left"/>
      <w:pPr>
        <w:ind w:left="5040" w:hanging="360"/>
      </w:pPr>
      <w:rPr>
        <w:rFonts w:ascii="Symbol" w:hAnsi="Symbol" w:hint="default"/>
      </w:rPr>
    </w:lvl>
    <w:lvl w:ilvl="7" w:tplc="618827E6" w:tentative="1">
      <w:start w:val="1"/>
      <w:numFmt w:val="bullet"/>
      <w:lvlText w:val="o"/>
      <w:lvlJc w:val="left"/>
      <w:pPr>
        <w:ind w:left="5760" w:hanging="360"/>
      </w:pPr>
      <w:rPr>
        <w:rFonts w:ascii="Courier New" w:hAnsi="Courier New" w:cs="Courier New" w:hint="default"/>
      </w:rPr>
    </w:lvl>
    <w:lvl w:ilvl="8" w:tplc="1F3A3D74" w:tentative="1">
      <w:start w:val="1"/>
      <w:numFmt w:val="bullet"/>
      <w:lvlText w:val=""/>
      <w:lvlJc w:val="left"/>
      <w:pPr>
        <w:ind w:left="6480" w:hanging="360"/>
      </w:pPr>
      <w:rPr>
        <w:rFonts w:ascii="Wingdings" w:hAnsi="Wingdings" w:hint="default"/>
      </w:rPr>
    </w:lvl>
  </w:abstractNum>
  <w:abstractNum w:abstractNumId="6" w15:restartNumberingAfterBreak="0">
    <w:nsid w:val="734F7969"/>
    <w:multiLevelType w:val="hybridMultilevel"/>
    <w:tmpl w:val="B31A66EE"/>
    <w:lvl w:ilvl="0" w:tplc="BD72430C">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74937800"/>
    <w:multiLevelType w:val="hybridMultilevel"/>
    <w:tmpl w:val="D7300A00"/>
    <w:lvl w:ilvl="0" w:tplc="D6121CBE">
      <w:start w:val="1"/>
      <w:numFmt w:val="decimal"/>
      <w:lvlText w:val="%1."/>
      <w:lvlJc w:val="left"/>
      <w:pPr>
        <w:ind w:left="1211" w:hanging="360"/>
      </w:pPr>
      <w:rPr>
        <w:rFonts w:ascii="Univers" w:hAnsi="Univers" w:cs="Univers" w:hint="default"/>
      </w:rPr>
    </w:lvl>
    <w:lvl w:ilvl="1" w:tplc="FD3A67AA" w:tentative="1">
      <w:start w:val="1"/>
      <w:numFmt w:val="lowerLetter"/>
      <w:lvlText w:val="%2."/>
      <w:lvlJc w:val="left"/>
      <w:pPr>
        <w:ind w:left="1931" w:hanging="360"/>
      </w:pPr>
    </w:lvl>
    <w:lvl w:ilvl="2" w:tplc="53460FC8" w:tentative="1">
      <w:start w:val="1"/>
      <w:numFmt w:val="lowerRoman"/>
      <w:lvlText w:val="%3."/>
      <w:lvlJc w:val="right"/>
      <w:pPr>
        <w:ind w:left="2651" w:hanging="180"/>
      </w:pPr>
    </w:lvl>
    <w:lvl w:ilvl="3" w:tplc="EEAE157E" w:tentative="1">
      <w:start w:val="1"/>
      <w:numFmt w:val="decimal"/>
      <w:lvlText w:val="%4."/>
      <w:lvlJc w:val="left"/>
      <w:pPr>
        <w:ind w:left="3371" w:hanging="360"/>
      </w:pPr>
    </w:lvl>
    <w:lvl w:ilvl="4" w:tplc="CDEA1172" w:tentative="1">
      <w:start w:val="1"/>
      <w:numFmt w:val="lowerLetter"/>
      <w:lvlText w:val="%5."/>
      <w:lvlJc w:val="left"/>
      <w:pPr>
        <w:ind w:left="4091" w:hanging="360"/>
      </w:pPr>
    </w:lvl>
    <w:lvl w:ilvl="5" w:tplc="8626E9D2" w:tentative="1">
      <w:start w:val="1"/>
      <w:numFmt w:val="lowerRoman"/>
      <w:lvlText w:val="%6."/>
      <w:lvlJc w:val="right"/>
      <w:pPr>
        <w:ind w:left="4811" w:hanging="180"/>
      </w:pPr>
    </w:lvl>
    <w:lvl w:ilvl="6" w:tplc="A8CA0224" w:tentative="1">
      <w:start w:val="1"/>
      <w:numFmt w:val="decimal"/>
      <w:lvlText w:val="%7."/>
      <w:lvlJc w:val="left"/>
      <w:pPr>
        <w:ind w:left="5531" w:hanging="360"/>
      </w:pPr>
    </w:lvl>
    <w:lvl w:ilvl="7" w:tplc="9AECBC22" w:tentative="1">
      <w:start w:val="1"/>
      <w:numFmt w:val="lowerLetter"/>
      <w:lvlText w:val="%8."/>
      <w:lvlJc w:val="left"/>
      <w:pPr>
        <w:ind w:left="6251" w:hanging="360"/>
      </w:pPr>
    </w:lvl>
    <w:lvl w:ilvl="8" w:tplc="11D69F62" w:tentative="1">
      <w:start w:val="1"/>
      <w:numFmt w:val="lowerRoman"/>
      <w:lvlText w:val="%9."/>
      <w:lvlJc w:val="right"/>
      <w:pPr>
        <w:ind w:left="6971" w:hanging="180"/>
      </w:pPr>
    </w:lvl>
  </w:abstractNum>
  <w:num w:numId="1">
    <w:abstractNumId w:val="0"/>
  </w:num>
  <w:num w:numId="2">
    <w:abstractNumId w:val="1"/>
  </w:num>
  <w:num w:numId="3">
    <w:abstractNumId w:val="2"/>
  </w:num>
  <w:num w:numId="4">
    <w:abstractNumId w:val="5"/>
  </w:num>
  <w:num w:numId="5">
    <w:abstractNumId w:val="3"/>
  </w:num>
  <w:num w:numId="6">
    <w:abstractNumId w:val="7"/>
  </w:num>
  <w:num w:numId="7">
    <w:abstractNumId w:val="4"/>
  </w:num>
  <w:num w:numId="8">
    <w:abstractNumId w:val="2"/>
    <w:lvlOverride w:ilvl="0">
      <w:startOverride w:val="1"/>
    </w:lvlOverride>
  </w:num>
  <w:num w:numId="9">
    <w:abstractNumId w:val="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embedSystemFont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A65"/>
    <w:rsid w:val="00036500"/>
    <w:rsid w:val="00067F94"/>
    <w:rsid w:val="00086B3B"/>
    <w:rsid w:val="000A2E05"/>
    <w:rsid w:val="000D49E5"/>
    <w:rsid w:val="000E0020"/>
    <w:rsid w:val="00140738"/>
    <w:rsid w:val="00156924"/>
    <w:rsid w:val="00166B56"/>
    <w:rsid w:val="00174505"/>
    <w:rsid w:val="001C40C0"/>
    <w:rsid w:val="001C733C"/>
    <w:rsid w:val="001C7D87"/>
    <w:rsid w:val="00202A74"/>
    <w:rsid w:val="00205DC2"/>
    <w:rsid w:val="0021527A"/>
    <w:rsid w:val="0021797C"/>
    <w:rsid w:val="00225A1A"/>
    <w:rsid w:val="00236983"/>
    <w:rsid w:val="00237147"/>
    <w:rsid w:val="00250EB1"/>
    <w:rsid w:val="002904AF"/>
    <w:rsid w:val="002B2262"/>
    <w:rsid w:val="002B4D20"/>
    <w:rsid w:val="002C2CA3"/>
    <w:rsid w:val="002C4B3E"/>
    <w:rsid w:val="002C6B32"/>
    <w:rsid w:val="002C79D6"/>
    <w:rsid w:val="002D050E"/>
    <w:rsid w:val="002D1CD0"/>
    <w:rsid w:val="002E56C1"/>
    <w:rsid w:val="00301499"/>
    <w:rsid w:val="003050AF"/>
    <w:rsid w:val="003216F2"/>
    <w:rsid w:val="00332B12"/>
    <w:rsid w:val="00333032"/>
    <w:rsid w:val="00352268"/>
    <w:rsid w:val="003527C7"/>
    <w:rsid w:val="00354C04"/>
    <w:rsid w:val="00385E76"/>
    <w:rsid w:val="003A7270"/>
    <w:rsid w:val="003E1A58"/>
    <w:rsid w:val="00401046"/>
    <w:rsid w:val="0043706E"/>
    <w:rsid w:val="0044597F"/>
    <w:rsid w:val="00460AFA"/>
    <w:rsid w:val="004A626B"/>
    <w:rsid w:val="004A7169"/>
    <w:rsid w:val="004B256A"/>
    <w:rsid w:val="004C5755"/>
    <w:rsid w:val="004E75A6"/>
    <w:rsid w:val="004F136D"/>
    <w:rsid w:val="004F62FD"/>
    <w:rsid w:val="00514DAF"/>
    <w:rsid w:val="00516159"/>
    <w:rsid w:val="005179B3"/>
    <w:rsid w:val="00532EC7"/>
    <w:rsid w:val="00541CA3"/>
    <w:rsid w:val="00550F12"/>
    <w:rsid w:val="005546A9"/>
    <w:rsid w:val="005619C2"/>
    <w:rsid w:val="00564ED7"/>
    <w:rsid w:val="005824AE"/>
    <w:rsid w:val="005846FB"/>
    <w:rsid w:val="005A05C1"/>
    <w:rsid w:val="005A4A3B"/>
    <w:rsid w:val="005A4CB5"/>
    <w:rsid w:val="005A7C9D"/>
    <w:rsid w:val="005B2316"/>
    <w:rsid w:val="005C497A"/>
    <w:rsid w:val="005D37BE"/>
    <w:rsid w:val="005F0DCE"/>
    <w:rsid w:val="0061068C"/>
    <w:rsid w:val="0064560F"/>
    <w:rsid w:val="00652237"/>
    <w:rsid w:val="00660727"/>
    <w:rsid w:val="00662A86"/>
    <w:rsid w:val="00690136"/>
    <w:rsid w:val="006A03AA"/>
    <w:rsid w:val="006A1741"/>
    <w:rsid w:val="006A37B0"/>
    <w:rsid w:val="006B5057"/>
    <w:rsid w:val="006C4338"/>
    <w:rsid w:val="006F3DD1"/>
    <w:rsid w:val="006F3DF9"/>
    <w:rsid w:val="006F6DB3"/>
    <w:rsid w:val="00702A4C"/>
    <w:rsid w:val="00703B2D"/>
    <w:rsid w:val="007060E5"/>
    <w:rsid w:val="00710FD6"/>
    <w:rsid w:val="007260A6"/>
    <w:rsid w:val="00730A78"/>
    <w:rsid w:val="00750427"/>
    <w:rsid w:val="00757151"/>
    <w:rsid w:val="007665B7"/>
    <w:rsid w:val="007766B2"/>
    <w:rsid w:val="00780C69"/>
    <w:rsid w:val="007909E0"/>
    <w:rsid w:val="00791551"/>
    <w:rsid w:val="0079785C"/>
    <w:rsid w:val="007A1CCD"/>
    <w:rsid w:val="007D4001"/>
    <w:rsid w:val="007D7A65"/>
    <w:rsid w:val="007F68A6"/>
    <w:rsid w:val="008256DA"/>
    <w:rsid w:val="0083205E"/>
    <w:rsid w:val="00840934"/>
    <w:rsid w:val="00844DAA"/>
    <w:rsid w:val="008450C7"/>
    <w:rsid w:val="00876A73"/>
    <w:rsid w:val="008B2A38"/>
    <w:rsid w:val="008F25FA"/>
    <w:rsid w:val="00925D32"/>
    <w:rsid w:val="00930A5C"/>
    <w:rsid w:val="00934503"/>
    <w:rsid w:val="00970FEF"/>
    <w:rsid w:val="00972598"/>
    <w:rsid w:val="00983FF3"/>
    <w:rsid w:val="009B1CD0"/>
    <w:rsid w:val="009B45B9"/>
    <w:rsid w:val="009C4738"/>
    <w:rsid w:val="009D1E86"/>
    <w:rsid w:val="009D661E"/>
    <w:rsid w:val="00A17952"/>
    <w:rsid w:val="00A34D04"/>
    <w:rsid w:val="00A431A2"/>
    <w:rsid w:val="00A90472"/>
    <w:rsid w:val="00AD45F8"/>
    <w:rsid w:val="00AE16AA"/>
    <w:rsid w:val="00AE7831"/>
    <w:rsid w:val="00B02608"/>
    <w:rsid w:val="00B0289C"/>
    <w:rsid w:val="00B054DA"/>
    <w:rsid w:val="00B131F4"/>
    <w:rsid w:val="00B532FA"/>
    <w:rsid w:val="00B65F17"/>
    <w:rsid w:val="00B740A7"/>
    <w:rsid w:val="00B836D7"/>
    <w:rsid w:val="00B87564"/>
    <w:rsid w:val="00BA44E5"/>
    <w:rsid w:val="00BB1E17"/>
    <w:rsid w:val="00BD767E"/>
    <w:rsid w:val="00BE6078"/>
    <w:rsid w:val="00BF4307"/>
    <w:rsid w:val="00C23457"/>
    <w:rsid w:val="00C36BAB"/>
    <w:rsid w:val="00C60237"/>
    <w:rsid w:val="00C630AD"/>
    <w:rsid w:val="00C7648D"/>
    <w:rsid w:val="00C83930"/>
    <w:rsid w:val="00C866C3"/>
    <w:rsid w:val="00C91060"/>
    <w:rsid w:val="00C911FE"/>
    <w:rsid w:val="00CC02E7"/>
    <w:rsid w:val="00CC492D"/>
    <w:rsid w:val="00CD185D"/>
    <w:rsid w:val="00CD46CC"/>
    <w:rsid w:val="00CE67FD"/>
    <w:rsid w:val="00D26AD2"/>
    <w:rsid w:val="00D337D7"/>
    <w:rsid w:val="00D412FD"/>
    <w:rsid w:val="00D449C8"/>
    <w:rsid w:val="00D4527E"/>
    <w:rsid w:val="00D46BC7"/>
    <w:rsid w:val="00D90A00"/>
    <w:rsid w:val="00D91C4C"/>
    <w:rsid w:val="00D97E01"/>
    <w:rsid w:val="00DA131A"/>
    <w:rsid w:val="00DF46D0"/>
    <w:rsid w:val="00E20DB0"/>
    <w:rsid w:val="00E36E75"/>
    <w:rsid w:val="00E47798"/>
    <w:rsid w:val="00E60D61"/>
    <w:rsid w:val="00E74C76"/>
    <w:rsid w:val="00E96FF6"/>
    <w:rsid w:val="00EA7E58"/>
    <w:rsid w:val="00EB6633"/>
    <w:rsid w:val="00EB7096"/>
    <w:rsid w:val="00EC47C2"/>
    <w:rsid w:val="00ED1A52"/>
    <w:rsid w:val="00F0631C"/>
    <w:rsid w:val="00F20ECE"/>
    <w:rsid w:val="00F5375C"/>
    <w:rsid w:val="00F805CD"/>
    <w:rsid w:val="00F92811"/>
    <w:rsid w:val="00F97FA1"/>
    <w:rsid w:val="00FA30AE"/>
    <w:rsid w:val="00FE48C9"/>
    <w:rsid w:val="00FE5EEE"/>
    <w:rsid w:val="00FF14CE"/>
  </w:rsids>
  <m:mathPr>
    <m:mathFont m:val="Cambria Math"/>
    <m:brkBin m:val="before"/>
    <m:brkBinSub m:val="--"/>
    <m:smallFrac m:val="0"/>
    <m:dispDef/>
    <m:lMargin m:val="0"/>
    <m:rMargin m:val="0"/>
    <m:defJc m:val="centerGroup"/>
    <m:wrapRight/>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710F81BB"/>
  <w15:docId w15:val="{C7F4E75B-22AC-41FB-A1B7-8BC76E84C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E6078"/>
    <w:pPr>
      <w:suppressAutoHyphens/>
    </w:pPr>
    <w:rPr>
      <w:rFonts w:ascii="Univers" w:hAnsi="Univers" w:cs="Univers"/>
      <w:lang w:val="fr-FR" w:eastAsia="zh-CN"/>
    </w:rPr>
  </w:style>
  <w:style w:type="paragraph" w:styleId="Heading1">
    <w:name w:val="heading 1"/>
    <w:basedOn w:val="Normal"/>
    <w:next w:val="Normal"/>
    <w:qFormat/>
    <w:pPr>
      <w:keepNext/>
      <w:numPr>
        <w:numId w:val="1"/>
      </w:numPr>
      <w:ind w:left="567" w:firstLine="0"/>
      <w:outlineLvl w:val="0"/>
    </w:pPr>
    <w:rPr>
      <w:rFonts w:ascii="Times New Roman" w:hAnsi="Times New Roman" w:cs="Times New Roman"/>
      <w:b/>
    </w:rPr>
  </w:style>
  <w:style w:type="paragraph" w:styleId="Heading2">
    <w:name w:val="heading 2"/>
    <w:basedOn w:val="Normal"/>
    <w:next w:val="Normal"/>
    <w:qFormat/>
    <w:pPr>
      <w:keepNext/>
      <w:numPr>
        <w:ilvl w:val="1"/>
        <w:numId w:val="1"/>
      </w:numPr>
      <w:outlineLvl w:val="1"/>
    </w:pPr>
    <w:rPr>
      <w:rFonts w:ascii="Times New Roman" w:hAnsi="Times New Roman" w:cs="Times New Roman"/>
      <w:b/>
    </w:rPr>
  </w:style>
  <w:style w:type="paragraph" w:styleId="Heading3">
    <w:name w:val="heading 3"/>
    <w:basedOn w:val="Normal"/>
    <w:next w:val="Normal"/>
    <w:qFormat/>
    <w:pPr>
      <w:keepNext/>
      <w:numPr>
        <w:ilvl w:val="2"/>
        <w:numId w:val="1"/>
      </w:numPr>
      <w:tabs>
        <w:tab w:val="center" w:pos="5103"/>
        <w:tab w:val="right" w:pos="10065"/>
      </w:tabs>
      <w:jc w:val="right"/>
      <w:outlineLvl w:val="2"/>
    </w:pPr>
    <w:rPr>
      <w:rFonts w:ascii="Arial" w:hAnsi="Arial" w:cs="Arial"/>
      <w:b/>
      <w:sz w:val="22"/>
    </w:rPr>
  </w:style>
  <w:style w:type="paragraph" w:styleId="Heading4">
    <w:name w:val="heading 4"/>
    <w:basedOn w:val="Normal"/>
    <w:next w:val="Normal"/>
    <w:qFormat/>
    <w:pPr>
      <w:keepNext/>
      <w:numPr>
        <w:ilvl w:val="3"/>
        <w:numId w:val="1"/>
      </w:numPr>
      <w:tabs>
        <w:tab w:val="left" w:pos="-142"/>
        <w:tab w:val="left" w:pos="4111"/>
      </w:tabs>
      <w:jc w:val="both"/>
      <w:outlineLvl w:val="3"/>
    </w:pPr>
    <w:rPr>
      <w:rFonts w:ascii="Arial" w:hAnsi="Arial" w:cs="Arial"/>
      <w:b/>
    </w:rPr>
  </w:style>
  <w:style w:type="paragraph" w:styleId="Heading5">
    <w:name w:val="heading 5"/>
    <w:basedOn w:val="Normal"/>
    <w:next w:val="Normal"/>
    <w:qFormat/>
    <w:pPr>
      <w:keepNext/>
      <w:numPr>
        <w:ilvl w:val="4"/>
        <w:numId w:val="1"/>
      </w:numPr>
      <w:ind w:left="567" w:firstLine="0"/>
      <w:outlineLvl w:val="4"/>
    </w:pPr>
    <w:rPr>
      <w:rFonts w:ascii="Arial" w:hAnsi="Arial" w:cs="Arial"/>
      <w:i/>
      <w:sz w:val="16"/>
    </w:rPr>
  </w:style>
  <w:style w:type="paragraph" w:styleId="Heading6">
    <w:name w:val="heading 6"/>
    <w:basedOn w:val="Normal"/>
    <w:next w:val="Normal"/>
    <w:qFormat/>
    <w:pPr>
      <w:keepNext/>
      <w:numPr>
        <w:ilvl w:val="5"/>
        <w:numId w:val="1"/>
      </w:numPr>
      <w:jc w:val="both"/>
      <w:outlineLvl w:val="5"/>
    </w:pPr>
    <w:rPr>
      <w:rFonts w:ascii="Arial" w:hAnsi="Arial" w:cs="Arial"/>
      <w:sz w:val="28"/>
    </w:rPr>
  </w:style>
  <w:style w:type="paragraph" w:styleId="Heading7">
    <w:name w:val="heading 7"/>
    <w:basedOn w:val="Normal"/>
    <w:next w:val="Normal"/>
    <w:qFormat/>
    <w:pPr>
      <w:keepNext/>
      <w:numPr>
        <w:ilvl w:val="6"/>
        <w:numId w:val="1"/>
      </w:numPr>
      <w:outlineLvl w:val="6"/>
    </w:pPr>
    <w:rPr>
      <w:rFonts w:ascii="Arial" w:hAnsi="Arial" w:cs="Arial"/>
      <w:bCs/>
      <w:i/>
      <w:sz w:val="16"/>
    </w:rPr>
  </w:style>
  <w:style w:type="paragraph" w:styleId="Heading8">
    <w:name w:val="heading 8"/>
    <w:basedOn w:val="Normal"/>
    <w:next w:val="Normal"/>
    <w:qFormat/>
    <w:pPr>
      <w:keepNext/>
      <w:numPr>
        <w:ilvl w:val="7"/>
        <w:numId w:val="1"/>
      </w:numPr>
      <w:jc w:val="center"/>
      <w:outlineLvl w:val="7"/>
    </w:pPr>
    <w:rPr>
      <w:rFonts w:ascii="Arial" w:hAnsi="Arial" w:cs="Arial"/>
      <w:b/>
      <w:bCs/>
      <w:sz w:val="24"/>
    </w:rPr>
  </w:style>
  <w:style w:type="paragraph" w:styleId="Heading9">
    <w:name w:val="heading 9"/>
    <w:basedOn w:val="Normal"/>
    <w:next w:val="Normal"/>
    <w:qFormat/>
    <w:pPr>
      <w:keepNext/>
      <w:numPr>
        <w:ilvl w:val="8"/>
        <w:numId w:val="1"/>
      </w:numPr>
      <w:tabs>
        <w:tab w:val="left" w:pos="426"/>
        <w:tab w:val="left" w:pos="5103"/>
      </w:tabs>
      <w:spacing w:after="240"/>
      <w:jc w:val="both"/>
      <w:outlineLvl w:val="8"/>
    </w:pPr>
    <w:rPr>
      <w:rFonts w:ascii="Arial" w:hAnsi="Arial" w:cs="Arial"/>
      <w:i/>
      <w:iCs/>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Pr>
      <w:rFonts w:ascii="Wingdings" w:hAnsi="Wingdings" w:cs="Wingdings"/>
    </w:rPr>
  </w:style>
  <w:style w:type="character" w:customStyle="1" w:styleId="Policepardfaut2">
    <w:name w:val="Police par défaut2"/>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1z0">
    <w:name w:val="WW8Num1z0"/>
    <w:rPr>
      <w:rFonts w:cs="Times New Roman"/>
    </w:rPr>
  </w:style>
  <w:style w:type="character" w:customStyle="1" w:styleId="WW8Num2z1">
    <w:name w:val="WW8Num2z1"/>
    <w:rPr>
      <w:rFonts w:ascii="Courier New" w:hAnsi="Courier New" w:cs="Courier New"/>
    </w:rPr>
  </w:style>
  <w:style w:type="character" w:customStyle="1" w:styleId="WW8Num2z3">
    <w:name w:val="WW8Num2z3"/>
    <w:rPr>
      <w:rFonts w:ascii="Symbol" w:hAnsi="Symbol" w:cs="Symbol"/>
    </w:rPr>
  </w:style>
  <w:style w:type="character" w:customStyle="1" w:styleId="WW8Num3z0">
    <w:name w:val="WW8Num3z0"/>
    <w:rPr>
      <w:rFonts w:ascii="Wingdings" w:hAnsi="Wingdings" w:cs="Wingdings"/>
      <w:sz w:val="16"/>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cs="Wingdings"/>
    </w:rPr>
  </w:style>
  <w:style w:type="character" w:customStyle="1" w:styleId="WW8Num3z3">
    <w:name w:val="WW8Num3z3"/>
    <w:rPr>
      <w:rFonts w:ascii="Symbol" w:hAnsi="Symbol" w:cs="Symbol"/>
    </w:rPr>
  </w:style>
  <w:style w:type="character" w:customStyle="1" w:styleId="WW8Num4z0">
    <w:name w:val="WW8Num4z0"/>
    <w:rPr>
      <w:rFonts w:ascii="Wingdings" w:hAnsi="Wingdings" w:cs="Wingdings"/>
    </w:rPr>
  </w:style>
  <w:style w:type="character" w:customStyle="1" w:styleId="WW8Num4z1">
    <w:name w:val="WW8Num4z1"/>
    <w:rPr>
      <w:rFonts w:ascii="Courier New" w:hAnsi="Courier New" w:cs="Courier New"/>
    </w:rPr>
  </w:style>
  <w:style w:type="character" w:customStyle="1" w:styleId="WW8Num4z3">
    <w:name w:val="WW8Num4z3"/>
    <w:rPr>
      <w:rFonts w:ascii="Symbol" w:hAnsi="Symbol" w:cs="Symbol"/>
    </w:rPr>
  </w:style>
  <w:style w:type="character" w:customStyle="1" w:styleId="WW8Num5z0">
    <w:name w:val="WW8Num5z0"/>
    <w:rPr>
      <w:rFonts w:ascii="Symbol" w:hAnsi="Symbol" w:cs="Symbol"/>
    </w:rPr>
  </w:style>
  <w:style w:type="character" w:customStyle="1" w:styleId="WW8Num6z0">
    <w:name w:val="WW8Num6z0"/>
    <w:rPr>
      <w:rFonts w:cs="Times New Roman"/>
    </w:rPr>
  </w:style>
  <w:style w:type="character" w:customStyle="1" w:styleId="WW8Num7z0">
    <w:name w:val="WW8Num7z0"/>
    <w:rPr>
      <w:rFonts w:ascii="Wingdings" w:hAnsi="Wingdings" w:cs="Wingdings"/>
      <w:i w:val="0"/>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Arial" w:hAnsi="Arial" w:cs="Arial"/>
    </w:rPr>
  </w:style>
  <w:style w:type="character" w:customStyle="1" w:styleId="WW8Num9z0">
    <w:name w:val="WW8Num9z0"/>
    <w:rPr>
      <w:rFonts w:ascii="Times New Roman" w:eastAsia="Times New Roman"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9z3">
    <w:name w:val="WW8Num9z3"/>
    <w:rPr>
      <w:rFonts w:ascii="Symbol" w:hAnsi="Symbol" w:cs="Symbol"/>
    </w:rPr>
  </w:style>
  <w:style w:type="character" w:customStyle="1" w:styleId="WW8Num10z0">
    <w:name w:val="WW8Num10z0"/>
    <w:rPr>
      <w:rFonts w:ascii="Arial" w:eastAsia="Times New Roman" w:hAnsi="Arial" w:cs="Aria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0z3">
    <w:name w:val="WW8Num10z3"/>
    <w:rPr>
      <w:rFonts w:ascii="Symbol" w:hAnsi="Symbol" w:cs="Symbol"/>
    </w:rPr>
  </w:style>
  <w:style w:type="character" w:customStyle="1" w:styleId="WW8Num11z0">
    <w:name w:val="WW8Num11z0"/>
    <w:rPr>
      <w:rFonts w:ascii="Wingdings" w:hAnsi="Wingdings" w:cs="Wingdings"/>
    </w:rPr>
  </w:style>
  <w:style w:type="character" w:customStyle="1" w:styleId="WW8Num11z1">
    <w:name w:val="WW8Num11z1"/>
    <w:rPr>
      <w:rFonts w:ascii="Courier New" w:hAnsi="Courier New" w:cs="Courier New"/>
    </w:rPr>
  </w:style>
  <w:style w:type="character" w:customStyle="1" w:styleId="WW8Num11z3">
    <w:name w:val="WW8Num11z3"/>
    <w:rPr>
      <w:rFonts w:ascii="Symbol" w:hAnsi="Symbol" w:cs="Symbol"/>
    </w:rPr>
  </w:style>
  <w:style w:type="character" w:customStyle="1" w:styleId="Policepardfaut1">
    <w:name w:val="Police par défaut1"/>
  </w:style>
  <w:style w:type="character" w:customStyle="1" w:styleId="Caractresdenotedebasdepage">
    <w:name w:val="Caractères de note de bas de page"/>
    <w:rPr>
      <w:rFonts w:cs="Times New Roman"/>
      <w:vertAlign w:val="superscript"/>
    </w:rPr>
  </w:style>
  <w:style w:type="character" w:styleId="PageNumber">
    <w:name w:val="page number"/>
    <w:rPr>
      <w:rFonts w:cs="Times New Roman"/>
    </w:rPr>
  </w:style>
  <w:style w:type="character" w:customStyle="1" w:styleId="Marquedecommentaire1">
    <w:name w:val="Marque de commentaire1"/>
    <w:rPr>
      <w:rFonts w:cs="Times New Roman"/>
      <w:sz w:val="16"/>
    </w:rPr>
  </w:style>
  <w:style w:type="character" w:styleId="Hyperlink">
    <w:name w:val="Hyperlink"/>
    <w:rPr>
      <w:rFonts w:cs="Times New Roman"/>
      <w:color w:val="0000FF"/>
      <w:u w:val="single"/>
    </w:rPr>
  </w:style>
  <w:style w:type="character" w:styleId="Strong">
    <w:name w:val="Strong"/>
    <w:qFormat/>
    <w:rPr>
      <w:rFonts w:cs="Times New Roman"/>
      <w:b/>
      <w:bCs/>
    </w:rPr>
  </w:style>
  <w:style w:type="character" w:customStyle="1" w:styleId="Appelnotedebasdep1">
    <w:name w:val="Appel note de bas de p.1"/>
    <w:rPr>
      <w:vertAlign w:val="superscript"/>
    </w:rPr>
  </w:style>
  <w:style w:type="character" w:customStyle="1" w:styleId="Caractresdenotedefin">
    <w:name w:val="Caractères de note de fin"/>
    <w:rPr>
      <w:vertAlign w:val="superscript"/>
    </w:rPr>
  </w:style>
  <w:style w:type="character" w:customStyle="1" w:styleId="WW-Caractresdenotedefin">
    <w:name w:val="WW-Caractères de note de fin"/>
  </w:style>
  <w:style w:type="character" w:styleId="EndnoteReference">
    <w:name w:val="endnote reference"/>
    <w:rPr>
      <w:vertAlign w:val="superscript"/>
    </w:rPr>
  </w:style>
  <w:style w:type="character" w:styleId="FootnoteReference">
    <w:name w:val="footnote reference"/>
    <w:rPr>
      <w:vertAlign w:val="superscript"/>
    </w:rPr>
  </w:style>
  <w:style w:type="paragraph" w:customStyle="1" w:styleId="Titre2">
    <w:name w:val="Titre2"/>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tabs>
        <w:tab w:val="left" w:pos="426"/>
      </w:tabs>
      <w:spacing w:before="60"/>
      <w:jc w:val="both"/>
    </w:pPr>
    <w:rPr>
      <w:rFonts w:ascii="Arial" w:hAnsi="Arial" w:cs="Arial"/>
      <w:b/>
      <w:sz w:val="24"/>
    </w:rPr>
  </w:style>
  <w:style w:type="paragraph" w:styleId="List">
    <w:name w:val="List"/>
    <w:basedOn w:val="BodyText"/>
    <w:rPr>
      <w:rFonts w:cs="Mangal"/>
    </w:rPr>
  </w:style>
  <w:style w:type="paragraph" w:styleId="Caption">
    <w:name w:val="caption"/>
    <w:basedOn w:val="Normal"/>
    <w:next w:val="Normal"/>
    <w:qFormat/>
    <w:pPr>
      <w:tabs>
        <w:tab w:val="left" w:pos="426"/>
        <w:tab w:val="left" w:pos="851"/>
      </w:tabs>
      <w:jc w:val="both"/>
    </w:pPr>
    <w:rPr>
      <w:rFonts w:ascii="Arial" w:hAnsi="Arial" w:cs="Arial"/>
      <w:b/>
    </w:rPr>
  </w:style>
  <w:style w:type="paragraph" w:customStyle="1" w:styleId="Index">
    <w:name w:val="Index"/>
    <w:basedOn w:val="Normal"/>
    <w:pPr>
      <w:suppressLineNumbers/>
    </w:pPr>
    <w:rPr>
      <w:rFonts w:cs="Mangal"/>
    </w:rPr>
  </w:style>
  <w:style w:type="paragraph" w:customStyle="1" w:styleId="Titre1">
    <w:name w:val="Titre1"/>
    <w:basedOn w:val="Normal"/>
    <w:next w:val="BodyText"/>
    <w:pPr>
      <w:keepNext/>
      <w:spacing w:before="240" w:after="120"/>
    </w:pPr>
    <w:rPr>
      <w:rFonts w:ascii="Arial" w:eastAsia="Microsoft YaHei" w:hAnsi="Arial" w:cs="Mangal"/>
      <w:sz w:val="28"/>
      <w:szCs w:val="28"/>
    </w:rPr>
  </w:style>
  <w:style w:type="paragraph" w:styleId="Header">
    <w:name w:val="header"/>
    <w:basedOn w:val="Normal"/>
    <w:link w:val="HeaderChar"/>
    <w:pPr>
      <w:tabs>
        <w:tab w:val="center" w:pos="4536"/>
        <w:tab w:val="right" w:pos="9072"/>
      </w:tabs>
    </w:pPr>
  </w:style>
  <w:style w:type="paragraph" w:styleId="Footer">
    <w:name w:val="footer"/>
    <w:basedOn w:val="Normal"/>
    <w:link w:val="FooterChar"/>
    <w:pPr>
      <w:tabs>
        <w:tab w:val="center" w:pos="4536"/>
        <w:tab w:val="right" w:pos="9072"/>
      </w:tabs>
    </w:pPr>
  </w:style>
  <w:style w:type="paragraph" w:styleId="FootnoteText">
    <w:name w:val="footnote text"/>
    <w:basedOn w:val="Normal"/>
    <w:link w:val="FootnoteTextChar"/>
  </w:style>
  <w:style w:type="paragraph" w:customStyle="1" w:styleId="ftiret">
    <w:name w:val="f_tiret"/>
    <w:basedOn w:val="Normal"/>
    <w:pPr>
      <w:tabs>
        <w:tab w:val="left" w:pos="426"/>
      </w:tabs>
      <w:spacing w:before="60"/>
      <w:ind w:left="142" w:hanging="142"/>
      <w:jc w:val="both"/>
    </w:pPr>
  </w:style>
  <w:style w:type="paragraph" w:customStyle="1" w:styleId="fcasegauche">
    <w:name w:val="f_case_gauche"/>
    <w:basedOn w:val="Normal"/>
    <w:pPr>
      <w:spacing w:after="60"/>
      <w:ind w:left="284" w:hanging="284"/>
      <w:jc w:val="both"/>
    </w:pPr>
  </w:style>
  <w:style w:type="paragraph" w:customStyle="1" w:styleId="fcase1ertab">
    <w:name w:val="f_case_1ertab"/>
    <w:basedOn w:val="Normal"/>
    <w:pPr>
      <w:tabs>
        <w:tab w:val="left" w:pos="426"/>
      </w:tabs>
      <w:ind w:left="709" w:hanging="709"/>
      <w:jc w:val="both"/>
    </w:pPr>
  </w:style>
  <w:style w:type="paragraph" w:customStyle="1" w:styleId="fcase2metab">
    <w:name w:val="f_case_2èmetab"/>
    <w:basedOn w:val="Normal"/>
    <w:pPr>
      <w:tabs>
        <w:tab w:val="left" w:pos="426"/>
        <w:tab w:val="left" w:pos="851"/>
      </w:tabs>
      <w:ind w:left="1134" w:hanging="1134"/>
      <w:jc w:val="both"/>
    </w:pPr>
  </w:style>
  <w:style w:type="paragraph" w:customStyle="1" w:styleId="Commentaire1">
    <w:name w:val="Commentaire1"/>
    <w:basedOn w:val="Normal"/>
  </w:style>
  <w:style w:type="paragraph" w:customStyle="1" w:styleId="Corpsdetexte21">
    <w:name w:val="Corps de texte 21"/>
    <w:basedOn w:val="Normal"/>
    <w:pPr>
      <w:tabs>
        <w:tab w:val="left" w:pos="6237"/>
      </w:tabs>
      <w:spacing w:before="120"/>
    </w:pPr>
    <w:rPr>
      <w:rFonts w:ascii="Arial" w:hAnsi="Arial" w:cs="Arial"/>
      <w:i/>
      <w:sz w:val="24"/>
    </w:rPr>
  </w:style>
  <w:style w:type="paragraph" w:customStyle="1" w:styleId="Corpsdetexte31">
    <w:name w:val="Corps de texte 31"/>
    <w:basedOn w:val="Normal"/>
    <w:rPr>
      <w:rFonts w:ascii="Arial" w:hAnsi="Arial" w:cs="Arial"/>
      <w:bCs/>
      <w:i/>
      <w:iCs/>
      <w:sz w:val="16"/>
    </w:rPr>
  </w:style>
  <w:style w:type="paragraph" w:styleId="BodyTextIndent">
    <w:name w:val="Body Text Indent"/>
    <w:basedOn w:val="Normal"/>
    <w:pPr>
      <w:ind w:left="567"/>
    </w:pPr>
    <w:rPr>
      <w:rFonts w:ascii="Arial" w:hAnsi="Arial" w:cs="Arial"/>
      <w:bCs/>
      <w:i/>
      <w:iCs/>
      <w:sz w:val="16"/>
    </w:rPr>
  </w:style>
  <w:style w:type="paragraph" w:styleId="NormalWeb">
    <w:name w:val="Normal (Web)"/>
    <w:basedOn w:val="Normal"/>
    <w:pPr>
      <w:spacing w:before="100" w:after="100"/>
    </w:pPr>
    <w:rPr>
      <w:rFonts w:ascii="Arial Unicode MS" w:eastAsia="Arial Unicode MS" w:hAnsi="Arial Unicode MS" w:cs="Arial Unicode MS"/>
      <w:color w:val="000000"/>
      <w:sz w:val="24"/>
      <w:szCs w:val="24"/>
    </w:rPr>
  </w:style>
  <w:style w:type="paragraph" w:customStyle="1" w:styleId="Retraitcorpsdetexte21">
    <w:name w:val="Retrait corps de texte 21"/>
    <w:basedOn w:val="Normal"/>
    <w:pPr>
      <w:ind w:left="2268"/>
    </w:pPr>
    <w:rPr>
      <w:rFonts w:ascii="Arial" w:hAnsi="Arial" w:cs="Arial"/>
      <w:i/>
      <w:iCs/>
      <w:sz w:val="16"/>
      <w:szCs w:val="16"/>
    </w:rPr>
  </w:style>
  <w:style w:type="paragraph" w:styleId="BalloonText">
    <w:name w:val="Balloon Text"/>
    <w:basedOn w:val="Normal"/>
    <w:rPr>
      <w:rFonts w:ascii="Tahoma" w:hAnsi="Tahoma" w:cs="Tahoma"/>
      <w:sz w:val="16"/>
      <w:szCs w:val="16"/>
    </w:rPr>
  </w:style>
  <w:style w:type="paragraph" w:styleId="CommentSubject">
    <w:name w:val="annotation subject"/>
    <w:basedOn w:val="Commentaire1"/>
    <w:next w:val="Commentaire1"/>
    <w:rPr>
      <w:b/>
      <w:bCs/>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character" w:styleId="CommentReference">
    <w:name w:val="annotation reference"/>
    <w:uiPriority w:val="99"/>
    <w:semiHidden/>
    <w:unhideWhenUsed/>
    <w:rsid w:val="00CD185D"/>
    <w:rPr>
      <w:sz w:val="16"/>
      <w:szCs w:val="16"/>
    </w:rPr>
  </w:style>
  <w:style w:type="paragraph" w:styleId="CommentText">
    <w:name w:val="annotation text"/>
    <w:basedOn w:val="Normal"/>
    <w:link w:val="CommentTextChar"/>
    <w:uiPriority w:val="99"/>
    <w:semiHidden/>
    <w:unhideWhenUsed/>
    <w:rsid w:val="00CD185D"/>
  </w:style>
  <w:style w:type="character" w:customStyle="1" w:styleId="CommentTextChar">
    <w:name w:val="Comment Text Char"/>
    <w:link w:val="CommentText"/>
    <w:uiPriority w:val="99"/>
    <w:semiHidden/>
    <w:rsid w:val="00CD185D"/>
    <w:rPr>
      <w:rFonts w:ascii="Univers" w:hAnsi="Univers" w:cs="Univers"/>
      <w:lang w:eastAsia="zh-CN"/>
    </w:rPr>
  </w:style>
  <w:style w:type="character" w:customStyle="1" w:styleId="HeaderChar">
    <w:name w:val="Header Char"/>
    <w:link w:val="Header"/>
    <w:rsid w:val="00FE48C9"/>
    <w:rPr>
      <w:rFonts w:ascii="Univers" w:hAnsi="Univers" w:cs="Univers"/>
      <w:lang w:eastAsia="zh-CN"/>
    </w:rPr>
  </w:style>
  <w:style w:type="character" w:customStyle="1" w:styleId="FooterChar">
    <w:name w:val="Footer Char"/>
    <w:link w:val="Footer"/>
    <w:rsid w:val="00FE48C9"/>
    <w:rPr>
      <w:rFonts w:ascii="Univers" w:hAnsi="Univers" w:cs="Univers"/>
      <w:lang w:eastAsia="zh-CN"/>
    </w:rPr>
  </w:style>
  <w:style w:type="table" w:styleId="TableGrid">
    <w:name w:val="Table Grid"/>
    <w:basedOn w:val="TableNormal"/>
    <w:uiPriority w:val="99"/>
    <w:rsid w:val="005824AE"/>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824AE"/>
    <w:pPr>
      <w:autoSpaceDE w:val="0"/>
      <w:autoSpaceDN w:val="0"/>
      <w:adjustRightInd w:val="0"/>
    </w:pPr>
    <w:rPr>
      <w:rFonts w:ascii="Arial" w:hAnsi="Arial" w:cs="Arial"/>
      <w:color w:val="000000"/>
      <w:sz w:val="24"/>
      <w:szCs w:val="24"/>
      <w:lang w:val="fr-FR" w:eastAsia="fr-FR"/>
    </w:rPr>
  </w:style>
  <w:style w:type="character" w:customStyle="1" w:styleId="FootnoteTextChar">
    <w:name w:val="Footnote Text Char"/>
    <w:link w:val="FootnoteText"/>
    <w:rsid w:val="00EB7096"/>
    <w:rPr>
      <w:rFonts w:ascii="Univers" w:hAnsi="Univers" w:cs="Univers"/>
      <w:lang w:eastAsia="zh-CN"/>
    </w:rPr>
  </w:style>
  <w:style w:type="table" w:customStyle="1" w:styleId="Grilledutableau1">
    <w:name w:val="Grille du tableau1"/>
    <w:basedOn w:val="TableNormal"/>
    <w:next w:val="TableGrid"/>
    <w:uiPriority w:val="59"/>
    <w:rsid w:val="002D050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texte de base Char,Paragraphe de liste num Char,Paragraphe de liste 1 Char,Paragraphe de liste1 Char,Listes Char,Paragraphe Char,Normal bullet 2 Char,Paragraph Char,lp1 Char,1st level - Bullet List Paragraph Char,Bullet EY Char"/>
    <w:link w:val="ListParagraph"/>
    <w:uiPriority w:val="34"/>
    <w:qFormat/>
    <w:locked/>
    <w:rsid w:val="00702A4C"/>
    <w:rPr>
      <w:rFonts w:ascii="Arial" w:eastAsiaTheme="minorHAnsi" w:hAnsi="Arial" w:cstheme="minorBidi"/>
      <w:szCs w:val="22"/>
      <w:lang w:val="fr-FR" w:eastAsia="en-US"/>
    </w:rPr>
  </w:style>
  <w:style w:type="paragraph" w:styleId="ListParagraph">
    <w:name w:val="List Paragraph"/>
    <w:aliases w:val="texte de base,Paragraphe de liste num,Paragraphe de liste 1,Paragraphe de liste1,Listes,Paragraphe,Normal bullet 2,Paragraph,lp1,1st level - Bullet List Paragraph,Lettre d'introduction,Bullet EY,List L1,Puce focus,Contact,PADE_liste"/>
    <w:basedOn w:val="Normal"/>
    <w:link w:val="ListParagraphChar"/>
    <w:uiPriority w:val="34"/>
    <w:qFormat/>
    <w:rsid w:val="00702A4C"/>
    <w:pPr>
      <w:suppressAutoHyphens w:val="0"/>
      <w:ind w:left="720"/>
      <w:contextualSpacing/>
      <w:jc w:val="both"/>
    </w:pPr>
    <w:rPr>
      <w:rFonts w:ascii="Arial" w:eastAsiaTheme="minorHAnsi" w:hAnsi="Arial" w:cstheme="minorBid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550629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egifrance.gouv.fr/affichCodeArticle.do;jsessionid=0DDDE5A7DF8FB00C1FF01114156D32FB.tplgfr42s_2?idArticle=LEGIARTI000037728949&amp;cidTexte=LEGITEXT000037701019&amp;dateTexte=20190401"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egifrance.gouv.fr/affichCodeArticle.do;jsessionid=0DDDE5A7DF8FB00C1FF01114156D32FB.tplgfr42s_2?idArticle=LEGIARTI000037730641&amp;cidTexte=LEGITEXT000037701019&amp;dateTexte=2019040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legifrance.gouv.fr/affichCode.do;jsessionid=D5F2C558D167BFA1A3D87F2A4EDA8784.tplgfr42s_2?idSectionTA=LEGISCTA000037728411&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egifrance.gouv.fr/affichCodeArticle.do;jsessionid=0DDDE5A7DF8FB00C1FF01114156D32FB.tplgfr42s_2?idArticle=LEGIARTI000037728493&amp;cidTexte=LEGITEXT000037701019&amp;dateTexte=20190401" TargetMode="External"/><Relationship Id="rId5" Type="http://schemas.openxmlformats.org/officeDocument/2006/relationships/webSettings" Target="webSettings.xml"/><Relationship Id="rId15" Type="http://schemas.openxmlformats.org/officeDocument/2006/relationships/hyperlink" Target="https://www.legifrance.gouv.fr/affichCode.do;jsessionid=D5F2C558D167BFA1A3D87F2A4EDA8784.tplgfr42s_2?idSectionTA=LEGISCTA000037729737&amp;cidTexte=LEGITEXT000037701019&amp;dateTexte=20190401" TargetMode="External"/><Relationship Id="rId10" Type="http://schemas.openxmlformats.org/officeDocument/2006/relationships/hyperlink" Target="https://www.legifrance.gouv.fr/affichCode.do;jsessionid=0DDDE5A7DF8FB00C1FF01114156D32FB.tplgfr42s_2?idSectionTA=LEGISCTA000037729901&amp;cidTexte=LEGITEXT000037701019&amp;dateTexte=2019040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anct.gouv.f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MODELES\DC1TYP_F.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55E683-B7CF-4E36-BDF5-8211238FE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DC1TYP_F.DOT</Template>
  <TotalTime>18</TotalTime>
  <Pages>5</Pages>
  <Words>1377</Words>
  <Characters>7853</Characters>
  <Application>Microsoft Office Word</Application>
  <DocSecurity>0</DocSecurity>
  <Lines>65</Lines>
  <Paragraphs>18</Paragraphs>
  <ScaleCrop>false</ScaleCrop>
  <HeadingPairs>
    <vt:vector size="6" baseType="variant">
      <vt:variant>
        <vt:lpstr>Title</vt:lpstr>
      </vt:variant>
      <vt:variant>
        <vt:i4>1</vt:i4>
      </vt:variant>
      <vt:variant>
        <vt:lpstr>Headings</vt:lpstr>
      </vt:variant>
      <vt:variant>
        <vt:i4>4</vt:i4>
      </vt:variant>
      <vt:variant>
        <vt:lpstr>Titre</vt:lpstr>
      </vt:variant>
      <vt:variant>
        <vt:i4>1</vt:i4>
      </vt:variant>
    </vt:vector>
  </HeadingPairs>
  <TitlesOfParts>
    <vt:vector size="6" baseType="lpstr">
      <vt:lpstr>_Modèle recommandé : le service peut l’adapter le cas échéant_DC1_</vt:lpstr>
      <vt:lpstr>    B1 - Identification et engagement du titulaire ou du groupement titulaire</vt:lpstr>
      <vt:lpstr>  Désignation de l’acheteur</vt:lpstr>
      <vt:lpstr>(Reprendre le contenu de la mention figurant dans l’avis d’appel à la concurrenc</vt:lpstr>
      <vt:lpstr/>
      <vt:lpstr>_Modèle recommandé : le service peut l’adapter le cas échéant_DC1_</vt:lpstr>
    </vt:vector>
  </TitlesOfParts>
  <Company>MINEFI</Company>
  <LinksUpToDate>false</LinksUpToDate>
  <CharactersWithSpaces>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_Modèle recommandé : le service peut l’adapter le cas échéant_DC1_</dc:title>
  <dc:creator>francois</dc:creator>
  <cp:lastModifiedBy>Margit TUENNEMANN</cp:lastModifiedBy>
  <cp:revision>5</cp:revision>
  <cp:lastPrinted>2019-08-12T16:22:00Z</cp:lastPrinted>
  <dcterms:created xsi:type="dcterms:W3CDTF">2026-03-16T07:38:00Z</dcterms:created>
  <dcterms:modified xsi:type="dcterms:W3CDTF">2026-03-23T13:11:00Z</dcterms:modified>
</cp:coreProperties>
</file>